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43D45">
            <w:rPr>
              <w:b/>
              <w:bCs/>
              <w:color w:val="auto"/>
              <w:szCs w:val="22"/>
            </w:rPr>
            <w:t>EVENTUAL E FUTURA</w:t>
          </w:r>
          <w:r w:rsidR="00460810">
            <w:rPr>
              <w:b/>
              <w:bCs/>
              <w:color w:val="auto"/>
              <w:szCs w:val="22"/>
            </w:rPr>
            <w:t xml:space="preserve"> P</w:t>
          </w:r>
          <w:r w:rsidR="00460810" w:rsidRPr="00460810">
            <w:rPr>
              <w:b/>
              <w:bCs/>
              <w:color w:val="auto"/>
              <w:szCs w:val="22"/>
            </w:rPr>
            <w:t>RESTAÇÃO DE SERVIÇOS DE RECARGA DE EXTINTORES (COM INSPEÇÃO E MANUTENÇÃO) E TESTES HIDROSTÁTICOS EM EXTINTORES</w:t>
          </w:r>
        </w:sdtContent>
      </w:sdt>
      <w:bookmarkEnd w:id="2"/>
      <w:r w:rsidR="00460810" w:rsidRPr="00280327">
        <w:rPr>
          <w:b/>
          <w:bCs/>
          <w:color w:val="auto"/>
          <w:szCs w:val="22"/>
        </w:rPr>
        <w:t>, QUE</w:t>
      </w:r>
      <w:r w:rsidRPr="00280327">
        <w:rPr>
          <w:b/>
          <w:bCs/>
          <w:color w:val="auto"/>
          <w:szCs w:val="22"/>
        </w:rPr>
        <w:t xml:space="preserve"> ENTRE SI CELEBRAM O</w:t>
      </w:r>
      <w:r w:rsidR="004F362A" w:rsidRPr="00280327">
        <w:rPr>
          <w:b/>
          <w:bCs/>
          <w:color w:val="auto"/>
          <w:szCs w:val="22"/>
        </w:rPr>
        <w:t xml:space="preserve"> </w:t>
      </w:r>
      <w:r w:rsidR="002F4BB7">
        <w:rPr>
          <w:b/>
          <w:bCs/>
          <w:color w:val="auto"/>
          <w:szCs w:val="22"/>
        </w:rPr>
        <w:t>MUNICIPIO DE BOM JARDIM</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w:t>
      </w:r>
      <w:r w:rsidRPr="009D4786">
        <w:rPr>
          <w:bCs/>
          <w:color w:val="auto"/>
          <w:szCs w:val="22"/>
        </w:rPr>
        <w:t xml:space="preserve">pessoa jurídica de direito público, sito na Praça Governador Roberto Silveira, 144 – Centro – Bom Jardim / RJ, inscrita no C.N.P.J. </w:t>
      </w:r>
      <w:proofErr w:type="gramStart"/>
      <w:r w:rsidRPr="009D4786">
        <w:rPr>
          <w:bCs/>
          <w:color w:val="auto"/>
          <w:szCs w:val="22"/>
        </w:rPr>
        <w:t>sob</w:t>
      </w:r>
      <w:proofErr w:type="gramEnd"/>
      <w:r w:rsidRPr="009D4786">
        <w:rPr>
          <w:bCs/>
          <w:color w:val="auto"/>
          <w:szCs w:val="22"/>
        </w:rPr>
        <w:t xml:space="preserve"> o nº 28.561.041/0001-76, neste ato representado pelo Exmo. </w:t>
      </w:r>
      <w:proofErr w:type="gramStart"/>
      <w:r w:rsidRPr="009D4786">
        <w:rPr>
          <w:bCs/>
          <w:color w:val="auto"/>
          <w:szCs w:val="22"/>
        </w:rPr>
        <w:t>Sr.</w:t>
      </w:r>
      <w:proofErr w:type="gramEnd"/>
      <w:r w:rsidRPr="009D4786">
        <w:rPr>
          <w:bCs/>
          <w:color w:val="auto"/>
          <w:szCs w:val="22"/>
        </w:rPr>
        <w:t xml:space="preserve"> Prefeito </w:t>
      </w:r>
      <w:r w:rsidR="006973EB" w:rsidRPr="009D4786">
        <w:rPr>
          <w:b/>
          <w:bCs/>
          <w:color w:val="auto"/>
          <w:szCs w:val="22"/>
        </w:rPr>
        <w:t>PAULO VIEIRA DE BARROS</w:t>
      </w:r>
      <w:r w:rsidRPr="009D4786">
        <w:rPr>
          <w:bCs/>
          <w:color w:val="auto"/>
          <w:szCs w:val="22"/>
        </w:rPr>
        <w:t xml:space="preserve">, brasileiro, casado, RG nº </w:t>
      </w:r>
      <w:r w:rsidR="006973EB" w:rsidRPr="009D4786">
        <w:rPr>
          <w:bCs/>
          <w:color w:val="auto"/>
          <w:szCs w:val="22"/>
        </w:rPr>
        <w:t>810013359 IFP/RJ</w:t>
      </w:r>
      <w:r w:rsidRPr="009D4786">
        <w:rPr>
          <w:bCs/>
          <w:color w:val="auto"/>
          <w:szCs w:val="22"/>
        </w:rPr>
        <w:t xml:space="preserve">, inscrito no CPF/MF sob o nº </w:t>
      </w:r>
      <w:r w:rsidR="006973EB" w:rsidRPr="009D4786">
        <w:rPr>
          <w:bCs/>
          <w:color w:val="auto"/>
          <w:szCs w:val="22"/>
        </w:rPr>
        <w:t xml:space="preserve">452.543.897-53, residente e domiciliado na Rua Prefeito José Guida, </w:t>
      </w:r>
      <w:r w:rsidRPr="009D4786">
        <w:rPr>
          <w:bCs/>
          <w:color w:val="auto"/>
          <w:szCs w:val="22"/>
        </w:rPr>
        <w:t>n</w:t>
      </w:r>
      <w:r w:rsidR="006973EB" w:rsidRPr="009D4786">
        <w:rPr>
          <w:bCs/>
          <w:color w:val="auto"/>
          <w:szCs w:val="22"/>
        </w:rPr>
        <w:t>º 20, Centro</w:t>
      </w:r>
      <w:r w:rsidRPr="009D4786">
        <w:rPr>
          <w:bCs/>
          <w:color w:val="auto"/>
          <w:szCs w:val="22"/>
        </w:rPr>
        <w:t>, Bom Jardim/RJ</w:t>
      </w:r>
      <w:r w:rsidR="00DB7A0B" w:rsidRPr="009D4786">
        <w:rPr>
          <w:bCs/>
          <w:color w:val="auto"/>
          <w:szCs w:val="22"/>
        </w:rPr>
        <w:t>,</w:t>
      </w:r>
      <w:r w:rsidR="00F706B5" w:rsidRPr="009D4786">
        <w:rPr>
          <w:bCs/>
          <w:color w:val="auto"/>
          <w:szCs w:val="22"/>
        </w:rPr>
        <w:t xml:space="preserve"> doravante denominado </w:t>
      </w:r>
      <w:r w:rsidR="00F706B5" w:rsidRPr="009D4786">
        <w:rPr>
          <w:b/>
          <w:bCs/>
          <w:color w:val="auto"/>
          <w:szCs w:val="22"/>
        </w:rPr>
        <w:t>CONTRATANTE</w:t>
      </w:r>
      <w:r w:rsidR="00F706B5" w:rsidRPr="009D4786">
        <w:rPr>
          <w:bCs/>
          <w:color w:val="auto"/>
          <w:szCs w:val="22"/>
        </w:rPr>
        <w:t>,</w:t>
      </w:r>
      <w:r w:rsidR="00DB7A0B" w:rsidRPr="009D4786">
        <w:rPr>
          <w:color w:val="auto"/>
          <w:szCs w:val="22"/>
        </w:rPr>
        <w:t xml:space="preserve"> e por outro lado a empresa</w:t>
      </w:r>
      <w:r w:rsidR="00DD357E" w:rsidRPr="009D4786">
        <w:rPr>
          <w:color w:val="auto"/>
          <w:szCs w:val="22"/>
        </w:rPr>
        <w:t xml:space="preserve"> </w:t>
      </w:r>
      <w:r w:rsidR="00DD357E" w:rsidRPr="009D4786">
        <w:rPr>
          <w:b/>
          <w:bCs/>
          <w:color w:val="auto"/>
          <w:szCs w:val="22"/>
        </w:rPr>
        <w:t xml:space="preserve"> </w:t>
      </w:r>
      <w:r w:rsidR="00FE135E" w:rsidRPr="009D4786">
        <w:rPr>
          <w:b/>
          <w:bCs/>
          <w:color w:val="auto"/>
          <w:szCs w:val="22"/>
        </w:rPr>
        <w:fldChar w:fldCharType="begin"/>
      </w:r>
      <w:r w:rsidR="00FE135E" w:rsidRPr="009D4786">
        <w:rPr>
          <w:b/>
          <w:bCs/>
          <w:color w:val="auto"/>
          <w:szCs w:val="22"/>
        </w:rPr>
        <w:instrText xml:space="preserve"> REF  Empresa  \* MERGEFORMAT </w:instrText>
      </w:r>
      <w:r w:rsidR="00FE135E" w:rsidRPr="009D4786">
        <w:rPr>
          <w:b/>
          <w:bCs/>
          <w:color w:val="auto"/>
          <w:szCs w:val="22"/>
        </w:rPr>
        <w:fldChar w:fldCharType="separate"/>
      </w:r>
      <w:sdt>
        <w:sdtPr>
          <w:rPr>
            <w:b/>
            <w:bCs/>
            <w:color w:val="auto"/>
            <w:szCs w:val="22"/>
          </w:rPr>
          <w:id w:val="1336259468"/>
          <w:placeholder>
            <w:docPart w:val="9542A57084A242B1AFA2EB0987403225"/>
          </w:placeholder>
          <w:showingPlcHdr/>
        </w:sdtPr>
        <w:sdtEndPr/>
        <w:sdtContent>
          <w:r w:rsidR="003D03D5" w:rsidRPr="003D03D5">
            <w:rPr>
              <w:rStyle w:val="TextodoEspaoReservado"/>
              <w:color w:val="auto"/>
              <w:szCs w:val="22"/>
            </w:rPr>
            <w:t>ADICIONAR NOME DA EMPRESA</w:t>
          </w:r>
        </w:sdtContent>
      </w:sdt>
      <w:r w:rsidR="00FE135E" w:rsidRPr="009D4786">
        <w:rPr>
          <w:b/>
          <w:bCs/>
          <w:color w:val="auto"/>
          <w:szCs w:val="22"/>
        </w:rPr>
        <w:fldChar w:fldCharType="end"/>
      </w:r>
      <w:r w:rsidR="00DB7A0B" w:rsidRPr="009D4786">
        <w:rPr>
          <w:b/>
          <w:color w:val="auto"/>
          <w:szCs w:val="22"/>
        </w:rPr>
        <w:t>,</w:t>
      </w:r>
      <w:r w:rsidR="00DB7A0B" w:rsidRPr="009D4786">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9D4786">
            <w:rPr>
              <w:color w:val="C00000"/>
              <w:szCs w:val="22"/>
            </w:rPr>
            <w:t>xx.xxx.xxx/xxxx-xx</w:t>
          </w:r>
        </w:sdtContent>
      </w:sdt>
      <w:r w:rsidR="00DB7A0B" w:rsidRPr="009D4786">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9D4786">
            <w:rPr>
              <w:color w:val="C00000"/>
              <w:szCs w:val="22"/>
            </w:rPr>
            <w:t>endereço da empresa</w:t>
          </w:r>
        </w:sdtContent>
      </w:sdt>
      <w:r w:rsidR="0060263F" w:rsidRPr="009D4786">
        <w:rPr>
          <w:color w:val="auto"/>
          <w:szCs w:val="22"/>
        </w:rPr>
        <w:t xml:space="preserve"> </w:t>
      </w:r>
      <w:r w:rsidR="00DB7A0B" w:rsidRPr="009D4786">
        <w:rPr>
          <w:color w:val="auto"/>
          <w:szCs w:val="22"/>
        </w:rPr>
        <w:t>CEP:</w:t>
      </w:r>
      <w:r w:rsidR="0060263F" w:rsidRPr="009D4786">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9D4786">
            <w:rPr>
              <w:color w:val="C00000"/>
              <w:szCs w:val="22"/>
            </w:rPr>
            <w:t>xx.xxx-xx</w:t>
          </w:r>
        </w:sdtContent>
      </w:sdt>
      <w:r w:rsidR="00DB7A0B" w:rsidRPr="009D4786">
        <w:rPr>
          <w:color w:val="auto"/>
          <w:szCs w:val="22"/>
        </w:rPr>
        <w:t>, neste ato representada por seu sócio</w:t>
      </w:r>
      <w:r w:rsidR="0060263F" w:rsidRPr="009D4786">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9D4786">
            <w:rPr>
              <w:color w:val="C00000"/>
              <w:szCs w:val="22"/>
            </w:rPr>
            <w:t>nome do representante</w:t>
          </w:r>
        </w:sdtContent>
      </w:sdt>
      <w:r w:rsidR="00DB7A0B" w:rsidRPr="009D4786">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9D4786">
            <w:rPr>
              <w:color w:val="C00000"/>
              <w:szCs w:val="22"/>
            </w:rPr>
            <w:t>xxx.xxx.xxx-xx</w:t>
          </w:r>
        </w:sdtContent>
      </w:sdt>
      <w:r w:rsidR="00DB7A0B" w:rsidRPr="009D4786">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9D4786">
            <w:rPr>
              <w:color w:val="C00000"/>
              <w:szCs w:val="22"/>
            </w:rPr>
            <w:t>xxxxxxxx-x</w:t>
          </w:r>
        </w:sdtContent>
      </w:sdt>
      <w:r w:rsidR="00DB7A0B" w:rsidRPr="009D4786">
        <w:rPr>
          <w:color w:val="auto"/>
          <w:szCs w:val="22"/>
        </w:rPr>
        <w:t xml:space="preserve">, a seguir denominada </w:t>
      </w:r>
      <w:r w:rsidR="00DB7A0B" w:rsidRPr="009D4786">
        <w:rPr>
          <w:b/>
          <w:color w:val="auto"/>
          <w:szCs w:val="22"/>
        </w:rPr>
        <w:t>CONTRATADA</w:t>
      </w:r>
      <w:r w:rsidR="00DB7A0B" w:rsidRPr="009D4786">
        <w:rPr>
          <w:color w:val="auto"/>
          <w:szCs w:val="22"/>
        </w:rPr>
        <w:t>, na modalidade</w:t>
      </w:r>
      <w:r w:rsidR="005D3A7F" w:rsidRPr="009D4786">
        <w:rPr>
          <w:color w:val="auto"/>
          <w:szCs w:val="22"/>
        </w:rPr>
        <w:t xml:space="preserve"> </w:t>
      </w:r>
      <w:r w:rsidR="005D3A7F" w:rsidRPr="009D4786">
        <w:rPr>
          <w:b/>
          <w:color w:val="auto"/>
          <w:szCs w:val="22"/>
        </w:rPr>
        <w:fldChar w:fldCharType="begin"/>
      </w:r>
      <w:r w:rsidR="005D3A7F" w:rsidRPr="009D4786">
        <w:rPr>
          <w:b/>
          <w:color w:val="auto"/>
          <w:szCs w:val="22"/>
        </w:rPr>
        <w:instrText xml:space="preserve"> REF  Modalidade \* Caps  \* MERGEFORMAT </w:instrText>
      </w:r>
      <w:r w:rsidR="005D3A7F" w:rsidRPr="009D4786">
        <w:rPr>
          <w:b/>
          <w:color w:val="auto"/>
          <w:szCs w:val="22"/>
        </w:rPr>
        <w:fldChar w:fldCharType="separate"/>
      </w:r>
      <w:sdt>
        <w:sdtPr>
          <w:rPr>
            <w:color w:val="auto"/>
            <w:szCs w:val="22"/>
          </w:rPr>
          <w:id w:val="1359164531"/>
          <w:placeholder>
            <w:docPart w:val="5C9AAFE1CA8B465C95F81AC719BC99F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3D03D5" w:rsidRPr="003D03D5">
            <w:rPr>
              <w:color w:val="auto"/>
              <w:szCs w:val="22"/>
            </w:rPr>
            <w:t>Pregão Presencial</w:t>
          </w:r>
        </w:sdtContent>
      </w:sdt>
      <w:r w:rsidR="005D3A7F" w:rsidRPr="009D4786">
        <w:rPr>
          <w:b/>
          <w:color w:val="auto"/>
          <w:szCs w:val="22"/>
        </w:rPr>
        <w:fldChar w:fldCharType="end"/>
      </w:r>
      <w:r w:rsidR="00DB7A0B" w:rsidRPr="009D4786">
        <w:rPr>
          <w:b/>
          <w:color w:val="auto"/>
          <w:szCs w:val="22"/>
        </w:rPr>
        <w:t xml:space="preserve"> </w:t>
      </w:r>
      <w:r w:rsidR="00DB7A0B" w:rsidRPr="009D4786">
        <w:rPr>
          <w:color w:val="auto"/>
          <w:szCs w:val="22"/>
        </w:rPr>
        <w:t>nº</w:t>
      </w:r>
      <w:r w:rsidR="00370609" w:rsidRPr="009D4786">
        <w:rPr>
          <w:color w:val="auto"/>
          <w:szCs w:val="22"/>
        </w:rPr>
        <w:t xml:space="preserve"> </w:t>
      </w:r>
      <w:r w:rsidR="00370609" w:rsidRPr="009D4786">
        <w:rPr>
          <w:color w:val="auto"/>
          <w:szCs w:val="22"/>
        </w:rPr>
        <w:fldChar w:fldCharType="begin"/>
      </w:r>
      <w:r w:rsidR="00370609" w:rsidRPr="009D4786">
        <w:rPr>
          <w:color w:val="auto"/>
          <w:szCs w:val="22"/>
        </w:rPr>
        <w:instrText xml:space="preserve"> REF  Número  \* MERGEFORMAT </w:instrText>
      </w:r>
      <w:r w:rsidR="00370609" w:rsidRPr="009D4786">
        <w:rPr>
          <w:color w:val="auto"/>
          <w:szCs w:val="22"/>
        </w:rPr>
        <w:fldChar w:fldCharType="separate"/>
      </w:r>
      <w:sdt>
        <w:sdtPr>
          <w:rPr>
            <w:bCs/>
            <w:color w:val="auto"/>
            <w:szCs w:val="22"/>
          </w:rPr>
          <w:id w:val="700363091"/>
          <w:placeholder>
            <w:docPart w:val="5E35E47F6EED49EA8FE08119F5A2AED0"/>
          </w:placeholder>
          <w:showingPlcHdr/>
        </w:sdtPr>
        <w:sdtEndPr>
          <w:rPr>
            <w:b/>
          </w:rPr>
        </w:sdtEndPr>
        <w:sdtContent>
          <w:r w:rsidR="003D03D5" w:rsidRPr="003D03D5">
            <w:rPr>
              <w:bCs/>
              <w:color w:val="auto"/>
            </w:rPr>
            <w:t>..../</w:t>
          </w:r>
          <w:r w:rsidR="003D03D5" w:rsidRPr="003D03D5">
            <w:rPr>
              <w:b/>
              <w:bCs/>
              <w:color w:val="auto"/>
            </w:rPr>
            <w:t>ano</w:t>
          </w:r>
        </w:sdtContent>
      </w:sdt>
      <w:r w:rsidR="00370609" w:rsidRPr="009D4786">
        <w:rPr>
          <w:color w:val="auto"/>
          <w:szCs w:val="22"/>
        </w:rPr>
        <w:fldChar w:fldCharType="end"/>
      </w:r>
      <w:r w:rsidR="00DB7A0B" w:rsidRPr="009D4786">
        <w:rPr>
          <w:color w:val="auto"/>
          <w:szCs w:val="22"/>
        </w:rPr>
        <w:t xml:space="preserve">, </w:t>
      </w:r>
      <w:r w:rsidR="00DB3F56" w:rsidRPr="009D4786">
        <w:rPr>
          <w:color w:val="auto"/>
          <w:szCs w:val="22"/>
        </w:rPr>
        <w:t xml:space="preserve">pelo </w:t>
      </w:r>
      <w:r w:rsidR="00AA7B21" w:rsidRPr="009D4786">
        <w:rPr>
          <w:color w:val="auto"/>
          <w:szCs w:val="22"/>
        </w:rPr>
        <w:t>MENOR</w:t>
      </w:r>
      <w:r w:rsidR="00AA7B21">
        <w:rPr>
          <w:color w:val="auto"/>
          <w:szCs w:val="22"/>
        </w:rPr>
        <w:t xml:space="preserve">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Processo </w:t>
      </w:r>
      <w:r w:rsidR="00DB7A0B" w:rsidRPr="009D4786">
        <w:rPr>
          <w:color w:val="auto"/>
          <w:szCs w:val="22"/>
        </w:rPr>
        <w:t xml:space="preserve">Administrativo nº </w:t>
      </w:r>
      <w:bookmarkStart w:id="4" w:name="Requisitante"/>
      <w:r w:rsidR="00460810">
        <w:rPr>
          <w:color w:val="auto"/>
          <w:szCs w:val="22"/>
        </w:rPr>
        <w:t>0439/2021, de 22.01.2021</w:t>
      </w:r>
      <w:r w:rsidR="00AA7B21" w:rsidRPr="009D4786">
        <w:rPr>
          <w:color w:val="auto"/>
          <w:szCs w:val="22"/>
        </w:rPr>
        <w:t>, em nome da</w:t>
      </w:r>
      <w:sdt>
        <w:sdtPr>
          <w:rPr>
            <w:color w:val="auto"/>
            <w:szCs w:val="22"/>
          </w:rPr>
          <w:id w:val="-1770924072"/>
          <w:placeholder>
            <w:docPart w:val="AFAFDA74299B4E778C1FDB9B7B0F5084"/>
          </w:placeholder>
        </w:sdtPr>
        <w:sdtEndPr/>
        <w:sdtContent>
          <w:r w:rsidR="00DB3F56" w:rsidRPr="009D4786">
            <w:rPr>
              <w:color w:val="auto"/>
              <w:szCs w:val="22"/>
            </w:rPr>
            <w:t xml:space="preserve"> Secretaria Municipal</w:t>
          </w:r>
          <w:r w:rsidR="00C71511" w:rsidRPr="009D4786">
            <w:rPr>
              <w:color w:val="auto"/>
              <w:szCs w:val="22"/>
            </w:rPr>
            <w:t xml:space="preserve"> de </w:t>
          </w:r>
          <w:proofErr w:type="gramStart"/>
          <w:r w:rsidR="00460810">
            <w:rPr>
              <w:color w:val="auto"/>
              <w:szCs w:val="22"/>
            </w:rPr>
            <w:t>Administra</w:t>
          </w:r>
          <w:r w:rsidR="006973EB" w:rsidRPr="009D4786">
            <w:rPr>
              <w:color w:val="auto"/>
              <w:szCs w:val="22"/>
            </w:rPr>
            <w:t>ção</w:t>
          </w:r>
          <w:r w:rsidR="00AA7B21" w:rsidRPr="009D4786">
            <w:rPr>
              <w:color w:val="auto"/>
              <w:szCs w:val="22"/>
            </w:rPr>
            <w:t>,</w:t>
          </w:r>
          <w:proofErr w:type="gramEnd"/>
        </w:sdtContent>
      </w:sdt>
      <w:bookmarkEnd w:id="4"/>
      <w:r w:rsidR="00843D45" w:rsidRPr="009D4786">
        <w:rPr>
          <w:color w:val="auto"/>
          <w:szCs w:val="22"/>
        </w:rPr>
        <w:t xml:space="preserve"> </w:t>
      </w:r>
      <w:r w:rsidR="00DB7A0B" w:rsidRPr="009D4786">
        <w:rPr>
          <w:color w:val="auto"/>
          <w:szCs w:val="22"/>
        </w:rPr>
        <w:t xml:space="preserve"> acordam e ajustam firmar o presente Contrato, nos termos da Lei 8.666, de 21 de junho de 1993, suas </w:t>
      </w:r>
      <w:r w:rsidR="00DB7A0B" w:rsidRPr="00280327">
        <w:rPr>
          <w:color w:val="auto"/>
          <w:szCs w:val="22"/>
        </w:rPr>
        <w:t>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460810" w:rsidRPr="00460810">
        <w:rPr>
          <w:color w:val="auto"/>
          <w:szCs w:val="22"/>
        </w:rPr>
        <w:t>eventual e futura prestação de serviços de recarga de extintores (com inspeção e manutenção) e testes hidrostáticos em extintores, em conformidade com a norma ABNT NBR 12962, mediante o Sistema de Registro de Preços, para atender a demanda da Prefeitura municipal de Bom Jardim</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w:t>
      </w:r>
      <w:proofErr w:type="gramStart"/>
      <w:r w:rsidRPr="00280327">
        <w:rPr>
          <w:color w:val="auto"/>
          <w:szCs w:val="22"/>
        </w:rPr>
        <w:t>Integram e completam</w:t>
      </w:r>
      <w:proofErr w:type="gramEnd"/>
      <w:r w:rsidRPr="00280327">
        <w:rPr>
          <w:color w:val="auto"/>
          <w:szCs w:val="22"/>
        </w:rPr>
        <w:t xml:space="preserve">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697776123"/>
          <w:placeholder>
            <w:docPart w:val="B2DDD8C6BB56488EAFE23F5C4050397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3D03D5" w:rsidRPr="003D03D5">
            <w:rPr>
              <w:szCs w:val="22"/>
            </w:rPr>
            <w:t>PREGÃO PRESENCIAL</w:t>
          </w:r>
        </w:sdtContent>
      </w:sdt>
      <w:r w:rsidR="00FE135E" w:rsidRPr="00280327">
        <w:rPr>
          <w:color w:val="auto"/>
          <w:szCs w:val="22"/>
        </w:rPr>
        <w:fldChar w:fldCharType="end"/>
      </w:r>
      <w:r w:rsidR="005D3A7F" w:rsidRPr="006973EB">
        <w:rPr>
          <w:color w:val="auto"/>
          <w:szCs w:val="22"/>
        </w:rPr>
        <w:t xml:space="preserve"> </w:t>
      </w:r>
      <w:proofErr w:type="gramStart"/>
      <w:r w:rsidR="005D3A7F" w:rsidRPr="006973EB">
        <w:rPr>
          <w:color w:val="auto"/>
          <w:szCs w:val="22"/>
        </w:rPr>
        <w:t>nº</w:t>
      </w:r>
      <w:proofErr w:type="gramEnd"/>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734742681"/>
          <w:placeholder>
            <w:docPart w:val="D91EAE4F8AB345F584B515D4638C673F"/>
          </w:placeholder>
          <w:showingPlcHdr/>
        </w:sdtPr>
        <w:sdtEndPr>
          <w:rPr>
            <w:b/>
          </w:rPr>
        </w:sdtEndPr>
        <w:sdtContent>
          <w:r w:rsidR="003D03D5" w:rsidRPr="003D03D5">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3D03D5" w:rsidRDefault="00DB7A0B" w:rsidP="003D03D5">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w:t>
      </w:r>
      <w:proofErr w:type="spellStart"/>
      <w:r w:rsidR="00843D45">
        <w:rPr>
          <w:b/>
          <w:color w:val="auto"/>
          <w:szCs w:val="22"/>
        </w:rPr>
        <w:t>xxxx</w:t>
      </w:r>
      <w:proofErr w:type="spellEnd"/>
      <w:r w:rsidR="00843D45">
        <w:rPr>
          <w:b/>
          <w:color w:val="auto"/>
          <w:szCs w:val="22"/>
        </w:rPr>
        <w:t>), pelos itens XXX</w:t>
      </w:r>
      <w:r w:rsidR="003D03D5">
        <w:rPr>
          <w:b/>
          <w:color w:val="auto"/>
          <w:szCs w:val="22"/>
        </w:rPr>
        <w:t>.</w:t>
      </w:r>
    </w:p>
    <w:p w:rsidR="00EB675F" w:rsidRDefault="00EB675F" w:rsidP="003D03D5">
      <w:pPr>
        <w:pStyle w:val="Corpodetexto"/>
        <w:spacing w:line="200" w:lineRule="atLeast"/>
        <w:rPr>
          <w:b/>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2F4BB7">
        <w:rPr>
          <w:color w:val="auto"/>
          <w:szCs w:val="22"/>
        </w:rPr>
        <w:t>Município de Bom Jardim/RJ</w:t>
      </w:r>
      <w:r w:rsidRPr="00843D45">
        <w:rPr>
          <w:color w:val="auto"/>
          <w:szCs w:val="22"/>
        </w:rPr>
        <w:t xml:space="preserve"> 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EB675F" w:rsidRDefault="00EB675F" w:rsidP="001515A3">
      <w:pPr>
        <w:pStyle w:val="Corpodetexto"/>
        <w:spacing w:line="200" w:lineRule="atLeast"/>
        <w:rPr>
          <w:bCs/>
          <w:color w:val="auto"/>
          <w:szCs w:val="22"/>
        </w:rPr>
      </w:pPr>
      <w:r w:rsidRPr="00EB675F">
        <w:rPr>
          <w:bCs/>
          <w:color w:val="auto"/>
          <w:szCs w:val="22"/>
        </w:rPr>
        <w:t xml:space="preserve">A Administração emitirá por escrito a Ordem de Prestação de Serviço, com a quantidade e identificação dos serviços a </w:t>
      </w:r>
      <w:proofErr w:type="gramStart"/>
      <w:r w:rsidRPr="00EB675F">
        <w:rPr>
          <w:bCs/>
          <w:color w:val="auto"/>
          <w:szCs w:val="22"/>
        </w:rPr>
        <w:t>serem</w:t>
      </w:r>
      <w:proofErr w:type="gramEnd"/>
      <w:r w:rsidRPr="00EB675F">
        <w:rPr>
          <w:bCs/>
          <w:color w:val="auto"/>
          <w:szCs w:val="22"/>
        </w:rPr>
        <w:t xml:space="preserve"> realizados nas dependências da CONTRATADA, o prazo </w:t>
      </w:r>
      <w:r w:rsidRPr="00EB675F">
        <w:rPr>
          <w:bCs/>
          <w:color w:val="auto"/>
          <w:szCs w:val="22"/>
        </w:rPr>
        <w:lastRenderedPageBreak/>
        <w:t>máximo para a prestação de serviço, a identificação e assinatura do gestor responsável pela emissão da ordem e a identificação da empresa a que se destina a ordem.</w:t>
      </w:r>
    </w:p>
    <w:p w:rsidR="00EB675F" w:rsidRPr="00EB675F" w:rsidRDefault="001515A3" w:rsidP="00EB675F">
      <w:pPr>
        <w:pStyle w:val="Corpodetexto"/>
        <w:spacing w:line="200" w:lineRule="atLeast"/>
        <w:rPr>
          <w:bCs/>
          <w:color w:val="auto"/>
          <w:szCs w:val="22"/>
        </w:rPr>
      </w:pPr>
      <w:r>
        <w:rPr>
          <w:b/>
          <w:bCs/>
          <w:color w:val="auto"/>
          <w:szCs w:val="22"/>
        </w:rPr>
        <w:t>Parágrafo Primeiro</w:t>
      </w:r>
      <w:r w:rsidRPr="001515A3">
        <w:rPr>
          <w:bCs/>
          <w:color w:val="auto"/>
          <w:szCs w:val="22"/>
        </w:rPr>
        <w:t xml:space="preserve"> – </w:t>
      </w:r>
      <w:r w:rsidR="00EB675F" w:rsidRPr="00EB675F">
        <w:rPr>
          <w:bCs/>
          <w:color w:val="auto"/>
          <w:szCs w:val="22"/>
        </w:rPr>
        <w:t xml:space="preserve">Após recebimento da Ordem de Prestação de Serviço, a CONTRATADA terá um prazo de 02(dois) dias úteis para acusar o recebimento da ordem de serviço, caso contrário, a contagem começa automaticamente. E até 10(dez) dias úteis para realizar a prestação de serviço. Após a execução, os bens deverão retornar para a sede de Prefeitura Municipal de Bom Jardim. </w:t>
      </w:r>
    </w:p>
    <w:p w:rsidR="00EB675F" w:rsidRPr="00EB675F" w:rsidRDefault="00EB675F" w:rsidP="00EB675F">
      <w:pPr>
        <w:pStyle w:val="Corpodetexto"/>
        <w:spacing w:line="200" w:lineRule="atLeast"/>
        <w:rPr>
          <w:bCs/>
          <w:color w:val="auto"/>
          <w:szCs w:val="22"/>
        </w:rPr>
      </w:pPr>
      <w:r w:rsidRPr="00EB675F">
        <w:rPr>
          <w:bCs/>
          <w:color w:val="auto"/>
          <w:szCs w:val="22"/>
        </w:rPr>
        <w:t xml:space="preserve"> </w:t>
      </w:r>
      <w:r>
        <w:rPr>
          <w:b/>
          <w:bCs/>
          <w:color w:val="auto"/>
          <w:szCs w:val="22"/>
        </w:rPr>
        <w:t>Parágrafo Segundo</w:t>
      </w:r>
      <w:r w:rsidRPr="00EB675F">
        <w:rPr>
          <w:bCs/>
          <w:color w:val="auto"/>
          <w:szCs w:val="22"/>
        </w:rPr>
        <w:t xml:space="preserve"> – A EMPRESA recolherá os extintores de forma parcelada, em local determinado pela ADMINISTRAÇÃO, informado na Ordem de Prestação de Serviço a ser emitida pelo Gestor do Contrato, tendo em vista que a municipalidade possui extintores em Secretarias localizadas fora do Edifício Sede da Prefeitura, sendo assim,</w:t>
      </w:r>
      <w:proofErr w:type="gramStart"/>
      <w:r w:rsidRPr="00EB675F">
        <w:rPr>
          <w:bCs/>
          <w:color w:val="auto"/>
          <w:szCs w:val="22"/>
        </w:rPr>
        <w:t xml:space="preserve">  </w:t>
      </w:r>
      <w:proofErr w:type="gramEnd"/>
      <w:r w:rsidRPr="00EB675F">
        <w:rPr>
          <w:bCs/>
          <w:color w:val="auto"/>
          <w:szCs w:val="22"/>
        </w:rPr>
        <w:t>os recolhimentos serão realizados nos locais correspondentes, sempre no Distrito Sede.</w:t>
      </w:r>
    </w:p>
    <w:p w:rsidR="00EB675F" w:rsidRPr="00EB675F" w:rsidRDefault="00EB675F" w:rsidP="00EB675F">
      <w:pPr>
        <w:pStyle w:val="Corpodetexto"/>
        <w:spacing w:line="200" w:lineRule="atLeast"/>
        <w:rPr>
          <w:bCs/>
          <w:color w:val="auto"/>
          <w:szCs w:val="22"/>
        </w:rPr>
      </w:pPr>
      <w:r>
        <w:rPr>
          <w:b/>
          <w:bCs/>
          <w:color w:val="auto"/>
          <w:szCs w:val="22"/>
        </w:rPr>
        <w:t>Parágrafo Terceiro</w:t>
      </w:r>
      <w:r w:rsidRPr="00EB675F">
        <w:rPr>
          <w:bCs/>
          <w:color w:val="auto"/>
          <w:szCs w:val="22"/>
        </w:rPr>
        <w:t xml:space="preserve"> – Os extintores serão recolhidos e devolvidos por funcionários da CONTRATADA, devidamente uniformizados e identificados.</w:t>
      </w:r>
    </w:p>
    <w:p w:rsidR="00EB675F" w:rsidRPr="00EB675F" w:rsidRDefault="00EB675F" w:rsidP="00EB675F">
      <w:pPr>
        <w:pStyle w:val="Corpodetexto"/>
        <w:spacing w:line="200" w:lineRule="atLeast"/>
        <w:rPr>
          <w:bCs/>
          <w:color w:val="auto"/>
          <w:szCs w:val="22"/>
        </w:rPr>
      </w:pPr>
      <w:r>
        <w:rPr>
          <w:b/>
          <w:bCs/>
          <w:color w:val="auto"/>
          <w:szCs w:val="22"/>
        </w:rPr>
        <w:t>Parágrafo Quarto</w:t>
      </w:r>
      <w:r w:rsidRPr="00EB675F">
        <w:rPr>
          <w:bCs/>
          <w:color w:val="auto"/>
          <w:szCs w:val="22"/>
        </w:rPr>
        <w:t xml:space="preserve"> – O prazo para conclusão da prestação de serviço requisitado poderá ser prorrogado, mantidas as demais condições da contratação e assegurada </w:t>
      </w:r>
      <w:proofErr w:type="gramStart"/>
      <w:r w:rsidRPr="00EB675F">
        <w:rPr>
          <w:bCs/>
          <w:color w:val="auto"/>
          <w:szCs w:val="22"/>
        </w:rPr>
        <w:t>a</w:t>
      </w:r>
      <w:proofErr w:type="gramEnd"/>
      <w:r w:rsidRPr="00EB675F">
        <w:rPr>
          <w:bCs/>
          <w:color w:val="auto"/>
          <w:szCs w:val="22"/>
        </w:rPr>
        <w:t xml:space="preserve"> manutenção do equilíbrio econômico-financeiro, desde que ocorra algum dos motivos elencados no §1º do art. 57 da Lei Federal nº 8.666/93.</w:t>
      </w:r>
    </w:p>
    <w:p w:rsidR="00EB675F" w:rsidRPr="00EB675F" w:rsidRDefault="00EB675F" w:rsidP="00EB675F">
      <w:pPr>
        <w:pStyle w:val="Corpodetexto"/>
        <w:spacing w:line="200" w:lineRule="atLeast"/>
        <w:rPr>
          <w:bCs/>
          <w:color w:val="auto"/>
          <w:szCs w:val="22"/>
        </w:rPr>
      </w:pPr>
      <w:r>
        <w:rPr>
          <w:b/>
          <w:bCs/>
          <w:color w:val="auto"/>
          <w:szCs w:val="22"/>
        </w:rPr>
        <w:t xml:space="preserve">Parágrafo Quinto </w:t>
      </w:r>
      <w:r w:rsidRPr="00EB675F">
        <w:rPr>
          <w:bCs/>
          <w:color w:val="auto"/>
          <w:szCs w:val="22"/>
        </w:rPr>
        <w:t>– Os Serviços Prestados serão recebidos provisoriamente pelo responsável pelo acompanhamento e fiscalização do contrato, para efeito de posterior verificação de sua conformidade com as especificações constantes no instrumento convocatório, em seus anexos ou na proposta.</w:t>
      </w:r>
    </w:p>
    <w:p w:rsidR="00EB675F" w:rsidRPr="00EB675F" w:rsidRDefault="00EB675F" w:rsidP="00EB675F">
      <w:pPr>
        <w:pStyle w:val="Corpodetexto"/>
        <w:spacing w:line="200" w:lineRule="atLeast"/>
        <w:rPr>
          <w:bCs/>
          <w:color w:val="auto"/>
          <w:szCs w:val="22"/>
        </w:rPr>
      </w:pPr>
      <w:r>
        <w:rPr>
          <w:b/>
          <w:bCs/>
          <w:color w:val="auto"/>
          <w:szCs w:val="22"/>
        </w:rPr>
        <w:t>Parágrafo Sexto</w:t>
      </w:r>
      <w:r w:rsidRPr="00EB675F">
        <w:rPr>
          <w:bCs/>
          <w:color w:val="auto"/>
          <w:szCs w:val="22"/>
        </w:rPr>
        <w:t xml:space="preserve"> – Os Serviços prestados poderão ser rejeitados, no todo ou em parte, quando em desacordo com as especificações constantes no instrumento convocatório, em seus anexos ou na proposta, devendo ser substituídos no prazo de 10(dez) dias úteis, a contar da notificação ao adjudicatário, às suas custas, sem prejuízo da aplicação das penalidades. </w:t>
      </w:r>
    </w:p>
    <w:p w:rsidR="00EB675F" w:rsidRPr="00EB675F" w:rsidRDefault="00EB675F" w:rsidP="00EB675F">
      <w:pPr>
        <w:pStyle w:val="Corpodetexto"/>
        <w:spacing w:line="200" w:lineRule="atLeast"/>
        <w:rPr>
          <w:bCs/>
          <w:color w:val="auto"/>
          <w:szCs w:val="22"/>
        </w:rPr>
      </w:pPr>
      <w:r>
        <w:rPr>
          <w:b/>
          <w:bCs/>
          <w:color w:val="auto"/>
          <w:szCs w:val="22"/>
        </w:rPr>
        <w:t>Parágrafo Sétimo</w:t>
      </w:r>
      <w:r w:rsidRPr="00EB675F">
        <w:rPr>
          <w:bCs/>
          <w:color w:val="auto"/>
          <w:szCs w:val="22"/>
        </w:rPr>
        <w:t xml:space="preserve"> – Os Serviços Prestados serão recebidos definitivamente no prazo de 10 (dez) dias corridos, contados do recebimento provisório, após a verificação da qualidade e quantidade dos serviços e consequente aceitação mediante termo circunstanciado ou ateste das notas fiscais.</w:t>
      </w:r>
    </w:p>
    <w:p w:rsidR="00EB675F" w:rsidRPr="00EB675F" w:rsidRDefault="00EB675F" w:rsidP="00EB675F">
      <w:pPr>
        <w:pStyle w:val="Corpodetexto"/>
        <w:spacing w:line="200" w:lineRule="atLeast"/>
        <w:rPr>
          <w:bCs/>
          <w:color w:val="auto"/>
          <w:szCs w:val="22"/>
        </w:rPr>
      </w:pPr>
      <w:r>
        <w:rPr>
          <w:b/>
          <w:bCs/>
          <w:color w:val="auto"/>
          <w:szCs w:val="22"/>
        </w:rPr>
        <w:t>Parágrafo Oitavo</w:t>
      </w:r>
      <w:r w:rsidRPr="00EB675F">
        <w:rPr>
          <w:bCs/>
          <w:color w:val="auto"/>
          <w:szCs w:val="22"/>
        </w:rPr>
        <w:t xml:space="preserve"> – Caso a verificação de conformidade não seja procedida dentro do prazo fixado, reputar-se-á como realizada, consumando-se o recebimento definitivo no dia do esgotamento do prazo.</w:t>
      </w:r>
    </w:p>
    <w:p w:rsidR="001515A3" w:rsidRDefault="00EB675F" w:rsidP="00EB675F">
      <w:pPr>
        <w:pStyle w:val="Corpodetexto"/>
        <w:spacing w:line="200" w:lineRule="atLeast"/>
        <w:rPr>
          <w:bCs/>
          <w:color w:val="auto"/>
          <w:szCs w:val="22"/>
        </w:rPr>
      </w:pPr>
      <w:r>
        <w:rPr>
          <w:b/>
          <w:bCs/>
          <w:color w:val="auto"/>
          <w:szCs w:val="22"/>
        </w:rPr>
        <w:t>Parágrafo Nono</w:t>
      </w:r>
      <w:r w:rsidRPr="00EB675F">
        <w:rPr>
          <w:bCs/>
          <w:color w:val="auto"/>
          <w:szCs w:val="22"/>
        </w:rPr>
        <w:t xml:space="preserve"> – O recebimento provisório ou definitivo do objeto não exclui a responsabilidade da CONTRATADA pelos prejuízos resultantes da incorreta execução do contrato.</w:t>
      </w:r>
    </w:p>
    <w:p w:rsidR="00EB675F" w:rsidRDefault="00EB675F" w:rsidP="00EB675F">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EB675F" w:rsidRDefault="00517250" w:rsidP="00517250">
      <w:pPr>
        <w:spacing w:line="200" w:lineRule="atLeast"/>
        <w:jc w:val="both"/>
        <w:rPr>
          <w:color w:val="auto"/>
          <w:szCs w:val="22"/>
        </w:rPr>
      </w:pPr>
      <w:r w:rsidRPr="00280327">
        <w:rPr>
          <w:color w:val="auto"/>
          <w:szCs w:val="22"/>
        </w:rPr>
        <w:t xml:space="preserve">I - </w:t>
      </w:r>
      <w:r w:rsidR="00EB675F" w:rsidRPr="00EB675F">
        <w:rPr>
          <w:color w:val="auto"/>
          <w:szCs w:val="22"/>
        </w:rPr>
        <w:t xml:space="preserve">O prazo de 05 (cinco) dias corridos, contados da data do recebimento definitivo dos serviços, para realizar o pagamento, nos casos de bens recebidos cujo valor não ultrapasse </w:t>
      </w:r>
      <w:proofErr w:type="gramStart"/>
      <w:r w:rsidR="00EB675F" w:rsidRPr="00EB675F">
        <w:rPr>
          <w:color w:val="auto"/>
          <w:szCs w:val="22"/>
        </w:rPr>
        <w:t>R$17.600,00 (dezessete mil e seiscentos reais), na forma do art. 5º, §3º da Lei Federal nº</w:t>
      </w:r>
      <w:proofErr w:type="gramEnd"/>
      <w:r w:rsidR="00EB675F" w:rsidRPr="00EB675F">
        <w:rPr>
          <w:color w:val="auto"/>
          <w:szCs w:val="22"/>
        </w:rPr>
        <w:t xml:space="preserve"> 8666/93.</w:t>
      </w:r>
    </w:p>
    <w:p w:rsidR="00517250" w:rsidRDefault="00517250" w:rsidP="00517250">
      <w:pPr>
        <w:spacing w:line="200" w:lineRule="atLeast"/>
        <w:jc w:val="both"/>
        <w:rPr>
          <w:color w:val="auto"/>
          <w:szCs w:val="22"/>
        </w:rPr>
      </w:pPr>
      <w:r w:rsidRPr="00280327">
        <w:rPr>
          <w:color w:val="auto"/>
          <w:szCs w:val="22"/>
        </w:rPr>
        <w:t xml:space="preserve">II - </w:t>
      </w:r>
      <w:r w:rsidR="00EB675F" w:rsidRPr="00EB675F">
        <w:rPr>
          <w:color w:val="auto"/>
          <w:szCs w:val="22"/>
        </w:rPr>
        <w:t>O prazo de 30 (trinta) dias corridos, contados da data do recebimento definitivo dos bens, para realizar o pagamento, nas demais hipóteses.</w:t>
      </w:r>
    </w:p>
    <w:p w:rsidR="00EB675F" w:rsidRPr="00280327" w:rsidRDefault="00EB675F" w:rsidP="00517250">
      <w:pPr>
        <w:spacing w:line="200" w:lineRule="atLeast"/>
        <w:jc w:val="both"/>
        <w:rPr>
          <w:color w:val="auto"/>
          <w:szCs w:val="22"/>
        </w:rPr>
      </w:pPr>
    </w:p>
    <w:p w:rsidR="0021515C" w:rsidRDefault="00E46B07" w:rsidP="00AF07CC">
      <w:pPr>
        <w:jc w:val="both"/>
        <w:rPr>
          <w:color w:val="auto"/>
          <w:szCs w:val="22"/>
        </w:rPr>
      </w:pPr>
      <w:r w:rsidRPr="00280327">
        <w:rPr>
          <w:b/>
          <w:bCs/>
          <w:color w:val="auto"/>
          <w:szCs w:val="22"/>
        </w:rPr>
        <w:t xml:space="preserve">Parágrafo Primeiro - </w:t>
      </w:r>
      <w:r w:rsidR="00511AD1" w:rsidRPr="00511AD1">
        <w:rPr>
          <w:color w:val="auto"/>
          <w:szCs w:val="22"/>
        </w:rPr>
        <w:t>Os documentos fiscais serão emitidos em nome do MUNICÍPIO DE BOM JARDIM – RJ, CNPJ nº 28.561.041/0001-76, situado na Praça Governador Roberto Silveira, nº 44, Centro, Bom Jardim - RJ, CEP 28660-000.</w:t>
      </w:r>
    </w:p>
    <w:p w:rsidR="00511AD1" w:rsidRPr="00280327" w:rsidRDefault="00511AD1"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lastRenderedPageBreak/>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EB675F" w:rsidRPr="00EB675F">
        <w:rPr>
          <w:color w:val="auto"/>
          <w:szCs w:val="22"/>
        </w:rPr>
        <w:t>O pagamento será feito em depósito em conta corrente informada pela CONTRATADA, em parcelas correspondentes a cada Ordem de Prestação de Serviço,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w:t>
      </w:r>
      <w:r w:rsidR="00EB675F" w:rsidRPr="00EB675F">
        <w:rPr>
          <w:color w:val="auto"/>
          <w:szCs w:val="22"/>
        </w:rPr>
        <w:t>Os itens relativos à prestação de serviço deverão corresponder, em sua totalidade, aos itens constantes na ordem de serviço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w:t>
      </w:r>
      <w:r w:rsidR="00EB675F" w:rsidRPr="00EB675F">
        <w:rPr>
          <w:color w:val="auto"/>
          <w:szCs w:val="22"/>
        </w:rPr>
        <w:t>É vedada a antecipação do pagamento sem a correspondente contraprestação do serviço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 xml:space="preserve">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w:t>
      </w:r>
      <w:proofErr w:type="gramStart"/>
      <w:r w:rsidR="0021515C" w:rsidRPr="0021515C">
        <w:rPr>
          <w:color w:val="auto"/>
          <w:szCs w:val="22"/>
        </w:rPr>
        <w:t>expressamente</w:t>
      </w:r>
      <w:proofErr w:type="gramEnd"/>
      <w:r w:rsidR="0021515C" w:rsidRPr="0021515C">
        <w:rPr>
          <w:color w:val="auto"/>
          <w:szCs w:val="22"/>
        </w:rPr>
        <w:t xml:space="preserve"> </w:t>
      </w:r>
      <w:proofErr w:type="gramStart"/>
      <w:r w:rsidR="0021515C" w:rsidRPr="0021515C">
        <w:rPr>
          <w:color w:val="auto"/>
          <w:szCs w:val="22"/>
        </w:rPr>
        <w:t>solicitada</w:t>
      </w:r>
      <w:proofErr w:type="gramEnd"/>
      <w:r w:rsidR="0021515C" w:rsidRPr="0021515C">
        <w:rPr>
          <w:color w:val="auto"/>
          <w:szCs w:val="22"/>
        </w:rPr>
        <w:t>,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EB675F" w:rsidRDefault="00EB675F" w:rsidP="00530CEC">
      <w:pPr>
        <w:jc w:val="both"/>
        <w:rPr>
          <w:color w:val="auto"/>
          <w:szCs w:val="22"/>
        </w:rPr>
      </w:pPr>
    </w:p>
    <w:p w:rsidR="00530CEC" w:rsidRPr="00733086" w:rsidRDefault="00530CEC" w:rsidP="00530CEC">
      <w:pPr>
        <w:jc w:val="both"/>
        <w:rPr>
          <w:color w:val="auto"/>
          <w:szCs w:val="22"/>
        </w:rPr>
      </w:pPr>
    </w:p>
    <w:p w:rsidR="00DB7A0B" w:rsidRPr="00733086" w:rsidRDefault="00DB7A0B" w:rsidP="00DB7A0B">
      <w:pPr>
        <w:pStyle w:val="Corpodetexto"/>
        <w:spacing w:line="200" w:lineRule="atLeast"/>
        <w:rPr>
          <w:color w:val="auto"/>
          <w:szCs w:val="22"/>
        </w:rPr>
      </w:pPr>
      <w:r w:rsidRPr="00733086">
        <w:rPr>
          <w:b/>
          <w:bCs/>
          <w:color w:val="auto"/>
          <w:szCs w:val="22"/>
        </w:rPr>
        <w:lastRenderedPageBreak/>
        <w:t xml:space="preserve">CLÁUSULA </w:t>
      </w:r>
      <w:r w:rsidR="00EF767F" w:rsidRPr="00733086">
        <w:rPr>
          <w:b/>
          <w:bCs/>
          <w:color w:val="auto"/>
          <w:szCs w:val="22"/>
        </w:rPr>
        <w:t>QUINTA</w:t>
      </w:r>
      <w:r w:rsidRPr="00733086">
        <w:rPr>
          <w:b/>
          <w:bCs/>
          <w:color w:val="auto"/>
          <w:szCs w:val="22"/>
        </w:rPr>
        <w:t xml:space="preserve"> – RECURSO FINANCEIRO (ART. 55, V</w:t>
      </w:r>
      <w:proofErr w:type="gramStart"/>
      <w:r w:rsidRPr="00733086">
        <w:rPr>
          <w:b/>
          <w:bCs/>
          <w:color w:val="auto"/>
          <w:szCs w:val="22"/>
        </w:rPr>
        <w:t>)</w:t>
      </w:r>
      <w:proofErr w:type="gramEnd"/>
    </w:p>
    <w:p w:rsidR="00CC395B" w:rsidRDefault="00DB7A0B" w:rsidP="00DB7A0B">
      <w:pPr>
        <w:pStyle w:val="Corpodetexto"/>
        <w:spacing w:line="200" w:lineRule="atLeast"/>
        <w:rPr>
          <w:color w:val="auto"/>
          <w:szCs w:val="22"/>
        </w:rPr>
      </w:pPr>
      <w:r w:rsidRPr="00733086">
        <w:rPr>
          <w:color w:val="auto"/>
          <w:szCs w:val="22"/>
        </w:rPr>
        <w:t xml:space="preserve">As despesas decorrentes do presente Contrato serão efetuadas com a seguinte dotação orçamentária: </w:t>
      </w:r>
      <w:r w:rsidR="00294249" w:rsidRPr="00733086">
        <w:rPr>
          <w:color w:val="auto"/>
          <w:szCs w:val="22"/>
        </w:rPr>
        <w:t xml:space="preserve">P.T. </w:t>
      </w:r>
      <w:r w:rsidR="00EB675F">
        <w:rPr>
          <w:color w:val="auto"/>
          <w:szCs w:val="22"/>
        </w:rPr>
        <w:t>0400.0412200102.027</w:t>
      </w:r>
      <w:r w:rsidR="00733086" w:rsidRPr="00733086">
        <w:rPr>
          <w:color w:val="auto"/>
          <w:szCs w:val="22"/>
        </w:rPr>
        <w:t xml:space="preserve"> N.D.: </w:t>
      </w:r>
      <w:r w:rsidR="00A50016" w:rsidRPr="00A50016">
        <w:rPr>
          <w:color w:val="auto"/>
          <w:szCs w:val="22"/>
        </w:rPr>
        <w:t>3390.3</w:t>
      </w:r>
      <w:r w:rsidR="00EB675F">
        <w:rPr>
          <w:color w:val="auto"/>
          <w:szCs w:val="22"/>
        </w:rPr>
        <w:t>9</w:t>
      </w:r>
      <w:r w:rsidR="00A50016" w:rsidRPr="00A50016">
        <w:rPr>
          <w:color w:val="auto"/>
          <w:szCs w:val="22"/>
        </w:rPr>
        <w:t>.00</w:t>
      </w:r>
      <w:r w:rsidR="00A50016">
        <w:rPr>
          <w:color w:val="auto"/>
          <w:szCs w:val="22"/>
        </w:rPr>
        <w:t>, conta</w:t>
      </w:r>
      <w:r w:rsidR="00511AD1">
        <w:rPr>
          <w:color w:val="auto"/>
          <w:szCs w:val="22"/>
        </w:rPr>
        <w:t xml:space="preserve"> </w:t>
      </w:r>
      <w:r w:rsidR="00EB675F">
        <w:rPr>
          <w:color w:val="auto"/>
          <w:szCs w:val="22"/>
        </w:rPr>
        <w:t>71.</w:t>
      </w:r>
    </w:p>
    <w:p w:rsidR="001515A3" w:rsidRPr="00CC395B" w:rsidRDefault="001515A3"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EB675F" w:rsidRDefault="00EB675F" w:rsidP="003230A1">
      <w:pPr>
        <w:pStyle w:val="Corpodetexto"/>
        <w:spacing w:line="200" w:lineRule="atLeast"/>
        <w:rPr>
          <w:bCs/>
          <w:color w:val="auto"/>
          <w:szCs w:val="22"/>
        </w:rPr>
      </w:pPr>
      <w:r w:rsidRPr="00EB675F">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8.666/93.</w:t>
      </w:r>
    </w:p>
    <w:p w:rsidR="00EB675F"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EB675F" w:rsidRPr="00EB675F">
        <w:rPr>
          <w:bCs/>
          <w:color w:val="auto"/>
          <w:szCs w:val="22"/>
        </w:rPr>
        <w:t>Quando o preço registrado tornar-se superior ao preço praticado no mercado por motivo superveniente, o órgão gerenciador convocará a CONTRATADA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EB675F" w:rsidRPr="00EB675F">
        <w:rPr>
          <w:bCs/>
          <w:color w:val="auto"/>
          <w:szCs w:val="22"/>
        </w:rPr>
        <w:t>Os prestadores de serviços que não aceitarem reduzir seus preços aos valores praticados pelo mercado serão liberados do compromisso assumido, sem aplicação de penalidade.</w:t>
      </w:r>
    </w:p>
    <w:p w:rsidR="00EB675F"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w:t>
      </w:r>
      <w:r w:rsidR="00EB675F" w:rsidRPr="00EB675F">
        <w:rPr>
          <w:bCs/>
          <w:color w:val="auto"/>
          <w:szCs w:val="22"/>
        </w:rPr>
        <w:t xml:space="preserve">A ordem de classificação dos prestadores de serviços que aceitarem reduzir seus preços aos valores de mercado observará a classificação original.  </w:t>
      </w:r>
    </w:p>
    <w:p w:rsidR="00511AD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w:t>
      </w:r>
      <w:r w:rsidR="00EB675F" w:rsidRPr="00EB675F">
        <w:rPr>
          <w:bCs/>
          <w:color w:val="auto"/>
          <w:szCs w:val="22"/>
        </w:rPr>
        <w:t>Quando o preço de mercado tornar-se superior aos preços registrados e o prestador de serviço não puder cumprir o compromisso, o órgão gerenciador poderá liberar a CONTRATADA do compromisso assumido, caso a comunicação ocorra antes da ordem de prestação de serviço, sem aplicação da penalidade quando confirmada a veracidade dos motivos e comprovantes apresentados.</w:t>
      </w:r>
    </w:p>
    <w:p w:rsidR="00EB675F"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w:t>
      </w:r>
      <w:r w:rsidR="00EB675F" w:rsidRPr="00EB675F">
        <w:rPr>
          <w:bCs/>
          <w:color w:val="auto"/>
          <w:szCs w:val="22"/>
        </w:rPr>
        <w:t>Os licitantes remanescentes serão convocados para prestar os serviços pelo preço registrado, observada a classificação original.</w:t>
      </w:r>
    </w:p>
    <w:p w:rsidR="00EB675F"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w:t>
      </w:r>
      <w:r w:rsidR="00EB675F" w:rsidRPr="00EB675F">
        <w:rPr>
          <w:bCs/>
          <w:color w:val="auto"/>
          <w:szCs w:val="22"/>
        </w:rPr>
        <w:t>Não será aplicada penalidade ao licitante convocado na forma deste item que não aceitar a proposta do CONTRATANTE.</w:t>
      </w:r>
    </w:p>
    <w:p w:rsidR="003230A1" w:rsidRDefault="003230A1" w:rsidP="00EB675F">
      <w:pPr>
        <w:pStyle w:val="Corpodetexto"/>
        <w:spacing w:line="200" w:lineRule="atLeast"/>
        <w:rPr>
          <w:bCs/>
          <w:color w:val="auto"/>
          <w:szCs w:val="22"/>
        </w:rPr>
      </w:pPr>
      <w:r>
        <w:rPr>
          <w:b/>
          <w:bCs/>
          <w:color w:val="auto"/>
          <w:szCs w:val="22"/>
        </w:rPr>
        <w:t>Parágrafo Sétimo</w:t>
      </w:r>
      <w:r w:rsidRPr="003230A1">
        <w:rPr>
          <w:bCs/>
          <w:color w:val="auto"/>
          <w:szCs w:val="22"/>
        </w:rPr>
        <w:t xml:space="preserve"> – </w:t>
      </w:r>
      <w:r w:rsidR="00EB675F" w:rsidRPr="00EB675F">
        <w:rPr>
          <w:bCs/>
          <w:color w:val="auto"/>
          <w:szCs w:val="22"/>
        </w:rPr>
        <w:t xml:space="preserve">Não havendo êxito nas negociações, o órgão gerenciador deverá proceder </w:t>
      </w:r>
      <w:proofErr w:type="gramStart"/>
      <w:r w:rsidR="00EB675F" w:rsidRPr="00EB675F">
        <w:rPr>
          <w:bCs/>
          <w:color w:val="auto"/>
          <w:szCs w:val="22"/>
        </w:rPr>
        <w:t>a</w:t>
      </w:r>
      <w:proofErr w:type="gramEnd"/>
      <w:r w:rsidR="00EB675F" w:rsidRPr="00EB675F">
        <w:rPr>
          <w:bCs/>
          <w:color w:val="auto"/>
          <w:szCs w:val="22"/>
        </w:rPr>
        <w:t xml:space="preserve"> revogação da Ata de Registro de Preços, adotando as medidas cabíveis para obtenção da contratação mais vantajosa.</w:t>
      </w:r>
    </w:p>
    <w:p w:rsidR="00EB675F" w:rsidRDefault="00EB675F" w:rsidP="00EB675F">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EB675F" w:rsidRDefault="00EB675F" w:rsidP="002477B9">
      <w:pPr>
        <w:pStyle w:val="Contrato-Corpo"/>
        <w:rPr>
          <w:bCs w:val="0"/>
          <w:color w:val="auto"/>
        </w:rPr>
      </w:pPr>
      <w:r w:rsidRPr="00EB675F">
        <w:rPr>
          <w:bCs w:val="0"/>
          <w:color w:val="auto"/>
        </w:rPr>
        <w:t>O órgão responsável pelo gerenciamento da ata de registro de preço é a Secretaria Municipal de Administração, representada pelo Secretário Municipal de Administr</w:t>
      </w:r>
      <w:r>
        <w:rPr>
          <w:bCs w:val="0"/>
          <w:color w:val="auto"/>
        </w:rPr>
        <w:t>a</w:t>
      </w:r>
      <w:r w:rsidRPr="00EB675F">
        <w:rPr>
          <w:bCs w:val="0"/>
          <w:color w:val="auto"/>
        </w:rPr>
        <w:t>ção Luís Carlos dos Santos -</w:t>
      </w:r>
      <w:proofErr w:type="gramStart"/>
      <w:r w:rsidRPr="00EB675F">
        <w:rPr>
          <w:bCs w:val="0"/>
          <w:color w:val="auto"/>
        </w:rPr>
        <w:t xml:space="preserve">  </w:t>
      </w:r>
      <w:proofErr w:type="gramEnd"/>
      <w:r w:rsidRPr="00EB675F">
        <w:rPr>
          <w:bCs w:val="0"/>
          <w:color w:val="auto"/>
        </w:rPr>
        <w:t>matricula nº41/6917.</w:t>
      </w:r>
    </w:p>
    <w:p w:rsidR="00EB675F" w:rsidRDefault="00FC5D78" w:rsidP="00EB675F">
      <w:pPr>
        <w:pStyle w:val="Contrato-Corpo"/>
        <w:rPr>
          <w:b/>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EB675F">
        <w:rPr>
          <w:b/>
          <w:color w:val="auto"/>
        </w:rPr>
        <w:t xml:space="preserve">- </w:t>
      </w:r>
      <w:r w:rsidR="00EB675F" w:rsidRPr="00EB675F">
        <w:rPr>
          <w:color w:val="auto"/>
        </w:rPr>
        <w:t>Compete ao órgão responsável pelo gerenciamento da ata de registro de preços:</w:t>
      </w:r>
    </w:p>
    <w:p w:rsidR="00EB675F" w:rsidRPr="00EB675F" w:rsidRDefault="00EB675F" w:rsidP="00EB675F">
      <w:pPr>
        <w:pStyle w:val="Contrato-Corpo"/>
        <w:rPr>
          <w:color w:val="auto"/>
        </w:rPr>
      </w:pPr>
      <w:r w:rsidRPr="00176EA5">
        <w:rPr>
          <w:rFonts w:eastAsia="Calibri"/>
          <w:sz w:val="24"/>
          <w:lang w:eastAsia="en-US"/>
        </w:rPr>
        <w:t xml:space="preserve">1 </w:t>
      </w:r>
      <w:proofErr w:type="gramStart"/>
      <w:r w:rsidRPr="00176EA5">
        <w:rPr>
          <w:rFonts w:eastAsia="Calibri"/>
          <w:sz w:val="24"/>
          <w:lang w:eastAsia="en-US"/>
        </w:rPr>
        <w:t>–</w:t>
      </w:r>
      <w:r w:rsidRPr="00EB675F">
        <w:rPr>
          <w:color w:val="auto"/>
        </w:rPr>
        <w:t>Verificar</w:t>
      </w:r>
      <w:proofErr w:type="gramEnd"/>
      <w:r w:rsidRPr="00EB675F">
        <w:rPr>
          <w:color w:val="auto"/>
        </w:rPr>
        <w:t>, antes de emitir a ordem de prestação de serviço, se há saldo orçamentário disponível para a execução;</w:t>
      </w:r>
    </w:p>
    <w:p w:rsidR="00EB675F" w:rsidRPr="00EB675F" w:rsidRDefault="00EB675F" w:rsidP="00EB675F">
      <w:pPr>
        <w:pStyle w:val="Contrato-Corpo"/>
        <w:rPr>
          <w:color w:val="auto"/>
        </w:rPr>
      </w:pPr>
      <w:r w:rsidRPr="00EB675F">
        <w:rPr>
          <w:color w:val="auto"/>
        </w:rPr>
        <w:t>2 – Emitir a ordem de prestação de serviço, nos moldes do instrumento convocatório e seus anexos;</w:t>
      </w:r>
    </w:p>
    <w:p w:rsidR="00EB675F" w:rsidRPr="00EB675F" w:rsidRDefault="00EB675F" w:rsidP="00EB675F">
      <w:pPr>
        <w:pStyle w:val="Contrato-Corpo"/>
        <w:rPr>
          <w:color w:val="auto"/>
        </w:rPr>
      </w:pPr>
      <w:r w:rsidRPr="00EB675F">
        <w:rPr>
          <w:color w:val="auto"/>
        </w:rPr>
        <w:t>3 – Solicitar à fiscalização que inicie os procedimentos de acompanhamento e fiscalização;</w:t>
      </w:r>
    </w:p>
    <w:p w:rsidR="00EB675F" w:rsidRPr="00EB675F" w:rsidRDefault="00EB675F" w:rsidP="00EB675F">
      <w:pPr>
        <w:pStyle w:val="Contrato-Corpo"/>
        <w:rPr>
          <w:color w:val="auto"/>
        </w:rPr>
      </w:pPr>
      <w:r w:rsidRPr="00EB675F">
        <w:rPr>
          <w:color w:val="auto"/>
        </w:rPr>
        <w:t>4 – Encaminhar comunicações à CONTRATADA ou fornecer meios para que a fiscalização se comunique com a CONTRATADA;</w:t>
      </w:r>
    </w:p>
    <w:p w:rsidR="00EB675F" w:rsidRPr="00EB675F" w:rsidRDefault="00EB675F" w:rsidP="00EB675F">
      <w:pPr>
        <w:pStyle w:val="Contrato-Corpo"/>
        <w:rPr>
          <w:color w:val="auto"/>
        </w:rPr>
      </w:pPr>
      <w:r w:rsidRPr="00EB675F">
        <w:rPr>
          <w:color w:val="auto"/>
        </w:rPr>
        <w:t>5 – Controlar os quantitativos máximos estipulado, respeitando as cotas dos participantes;</w:t>
      </w:r>
    </w:p>
    <w:p w:rsidR="00EB675F" w:rsidRPr="00EB675F" w:rsidRDefault="00EB675F" w:rsidP="00EB675F">
      <w:pPr>
        <w:pStyle w:val="Contrato-Corpo"/>
        <w:rPr>
          <w:color w:val="auto"/>
        </w:rPr>
      </w:pPr>
      <w:r w:rsidRPr="00EB675F">
        <w:rPr>
          <w:color w:val="auto"/>
        </w:rPr>
        <w:t xml:space="preserve">6 – Tomar demais medidas necessárias para a regularização de </w:t>
      </w:r>
      <w:proofErr w:type="gramStart"/>
      <w:r w:rsidRPr="00EB675F">
        <w:rPr>
          <w:color w:val="auto"/>
        </w:rPr>
        <w:t>faltas ou eventuais</w:t>
      </w:r>
      <w:r>
        <w:rPr>
          <w:color w:val="auto"/>
        </w:rPr>
        <w:t xml:space="preserve"> </w:t>
      </w:r>
      <w:r w:rsidRPr="00EB675F">
        <w:rPr>
          <w:color w:val="auto"/>
        </w:rPr>
        <w:t>problemas</w:t>
      </w:r>
      <w:proofErr w:type="gramEnd"/>
      <w:r w:rsidRPr="00EB675F">
        <w:rPr>
          <w:color w:val="auto"/>
        </w:rPr>
        <w:t>;</w:t>
      </w:r>
    </w:p>
    <w:p w:rsidR="00EB675F" w:rsidRPr="00EB675F" w:rsidRDefault="00EB675F" w:rsidP="00EB675F">
      <w:pPr>
        <w:pStyle w:val="Contrato-Corpo"/>
        <w:rPr>
          <w:color w:val="auto"/>
        </w:rPr>
      </w:pPr>
      <w:r w:rsidRPr="00EB675F">
        <w:rPr>
          <w:color w:val="auto"/>
        </w:rPr>
        <w:t xml:space="preserve">7 – gerenciar, planejar e realizar comunicações relativas às pesquisas de mercado periódicas, em tempo hábil para observância ao prazo não superior de 180 (cento e oitenta) dias, a fim de verificar a </w:t>
      </w:r>
      <w:proofErr w:type="spellStart"/>
      <w:r w:rsidRPr="00EB675F">
        <w:rPr>
          <w:color w:val="auto"/>
        </w:rPr>
        <w:t>vantajosidade</w:t>
      </w:r>
      <w:proofErr w:type="spellEnd"/>
      <w:r w:rsidRPr="00EB675F">
        <w:rPr>
          <w:color w:val="auto"/>
        </w:rPr>
        <w:t xml:space="preserve"> dos preços registrados na ata de registro de preços.</w:t>
      </w:r>
    </w:p>
    <w:p w:rsidR="00EB675F" w:rsidRPr="00EB675F" w:rsidRDefault="00EB675F" w:rsidP="00EB675F">
      <w:pPr>
        <w:pStyle w:val="Contrato-Corpo"/>
        <w:rPr>
          <w:color w:val="auto"/>
        </w:rPr>
      </w:pPr>
      <w:r>
        <w:rPr>
          <w:color w:val="auto"/>
        </w:rPr>
        <w:t>8</w:t>
      </w:r>
      <w:r w:rsidRPr="00EB675F">
        <w:rPr>
          <w:color w:val="auto"/>
        </w:rPr>
        <w:t xml:space="preserve"> – Não haverá outros órgãos participantes além do órgão responsável pelo gerenciamento da ata de registro de preços. </w:t>
      </w:r>
    </w:p>
    <w:p w:rsidR="001515A3" w:rsidRDefault="00EB675F" w:rsidP="00EB675F">
      <w:pPr>
        <w:pStyle w:val="Contrato-Corpo"/>
        <w:rPr>
          <w:color w:val="auto"/>
        </w:rPr>
      </w:pPr>
      <w:r>
        <w:rPr>
          <w:color w:val="auto"/>
        </w:rPr>
        <w:t>9</w:t>
      </w:r>
      <w:r w:rsidRPr="00EB675F">
        <w:rPr>
          <w:color w:val="auto"/>
        </w:rPr>
        <w:t xml:space="preserve">4 – Não </w:t>
      </w:r>
      <w:proofErr w:type="gramStart"/>
      <w:r w:rsidRPr="00EB675F">
        <w:rPr>
          <w:color w:val="auto"/>
        </w:rPr>
        <w:t>será</w:t>
      </w:r>
      <w:proofErr w:type="gramEnd"/>
      <w:r w:rsidRPr="00EB675F">
        <w:rPr>
          <w:color w:val="auto"/>
        </w:rPr>
        <w:t xml:space="preserve"> admitida a adesão de órgãos que não participaram da presente licitação</w:t>
      </w:r>
    </w:p>
    <w:p w:rsidR="00511AD1" w:rsidRDefault="00FC5D78" w:rsidP="00EB675F">
      <w:pPr>
        <w:pStyle w:val="Contrato-Corpo"/>
        <w:rPr>
          <w:color w:val="auto"/>
        </w:rPr>
      </w:pPr>
      <w:r w:rsidRPr="00280327">
        <w:rPr>
          <w:b/>
          <w:color w:val="auto"/>
        </w:rPr>
        <w:lastRenderedPageBreak/>
        <w:t>Parágrafo</w:t>
      </w:r>
      <w:r w:rsidR="00DB7A0B" w:rsidRPr="00280327">
        <w:rPr>
          <w:b/>
          <w:color w:val="auto"/>
        </w:rPr>
        <w:t xml:space="preserve"> Segund</w:t>
      </w:r>
      <w:r w:rsidRPr="00280327">
        <w:rPr>
          <w:b/>
          <w:color w:val="auto"/>
        </w:rPr>
        <w:t>o</w:t>
      </w:r>
      <w:r w:rsidR="00DB7A0B" w:rsidRPr="00280327">
        <w:rPr>
          <w:color w:val="auto"/>
        </w:rPr>
        <w:t xml:space="preserve"> - </w:t>
      </w:r>
      <w:proofErr w:type="gramStart"/>
      <w:r w:rsidR="00EB675F" w:rsidRPr="00EB675F">
        <w:rPr>
          <w:color w:val="auto"/>
        </w:rPr>
        <w:t>Será</w:t>
      </w:r>
      <w:proofErr w:type="gramEnd"/>
      <w:r w:rsidR="00EB675F" w:rsidRPr="00EB675F">
        <w:rPr>
          <w:color w:val="auto"/>
        </w:rPr>
        <w:t xml:space="preserve"> responsável pelo acompanhamento e fiscalização do Contrato de Prestação de Serviço os servidores: Renata da Silva Oliveira, matricula nº 12/6528 e </w:t>
      </w:r>
      <w:proofErr w:type="spellStart"/>
      <w:r w:rsidR="00EB675F" w:rsidRPr="00EB675F">
        <w:rPr>
          <w:color w:val="auto"/>
        </w:rPr>
        <w:t>Giovânia</w:t>
      </w:r>
      <w:proofErr w:type="spellEnd"/>
      <w:r w:rsidR="00EB675F" w:rsidRPr="00EB675F">
        <w:rPr>
          <w:color w:val="auto"/>
        </w:rPr>
        <w:t xml:space="preserve"> Jaqueline dos Anjos  - matricula nº 41/6964.</w:t>
      </w:r>
    </w:p>
    <w:p w:rsidR="00EB675F" w:rsidRPr="00294249" w:rsidRDefault="00EB675F" w:rsidP="00EB675F">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EB675F" w:rsidRPr="00EB675F" w:rsidRDefault="00EB675F" w:rsidP="00EB675F">
      <w:pPr>
        <w:pStyle w:val="Contrato-Corpo"/>
        <w:rPr>
          <w:color w:val="auto"/>
        </w:rPr>
      </w:pPr>
      <w:r w:rsidRPr="00EB675F">
        <w:rPr>
          <w:color w:val="auto"/>
        </w:rPr>
        <w:t>1 – Realizar os procedimentos de acompanhamento da execução do contrato;</w:t>
      </w:r>
    </w:p>
    <w:p w:rsidR="00EB675F" w:rsidRPr="00EB675F" w:rsidRDefault="00EB675F" w:rsidP="00EB675F">
      <w:pPr>
        <w:pStyle w:val="Contrato-Corpo"/>
        <w:rPr>
          <w:color w:val="auto"/>
        </w:rPr>
      </w:pPr>
      <w:r w:rsidRPr="00EB675F">
        <w:rPr>
          <w:color w:val="auto"/>
        </w:rPr>
        <w:t>2 – Apresentar-se pessoalmente no local, data e horário para o recebimento dos serviços;</w:t>
      </w:r>
    </w:p>
    <w:p w:rsidR="00EB675F" w:rsidRPr="00EB675F" w:rsidRDefault="00EB675F" w:rsidP="00EB675F">
      <w:pPr>
        <w:pStyle w:val="Contrato-Corpo"/>
        <w:rPr>
          <w:color w:val="auto"/>
        </w:rPr>
      </w:pPr>
      <w:r w:rsidRPr="00EB675F">
        <w:rPr>
          <w:color w:val="auto"/>
        </w:rPr>
        <w:t>3 – Apurar ouvidorias, reclamações ou denúncias relativas à execução do contrato, inclusive anônimas;</w:t>
      </w:r>
    </w:p>
    <w:p w:rsidR="00EB675F" w:rsidRPr="00EB675F" w:rsidRDefault="00EB675F" w:rsidP="00EB675F">
      <w:pPr>
        <w:pStyle w:val="Contrato-Corpo"/>
        <w:rPr>
          <w:color w:val="auto"/>
        </w:rPr>
      </w:pPr>
      <w:r w:rsidRPr="00EB675F">
        <w:rPr>
          <w:color w:val="auto"/>
        </w:rPr>
        <w:t>4 – Receber e analisar os documentos emitidos pela CONTRATADA que são exigidos no instrumento convocatório e seus anexos;</w:t>
      </w:r>
    </w:p>
    <w:p w:rsidR="00EB675F" w:rsidRPr="00EB675F" w:rsidRDefault="00EB675F" w:rsidP="00EB675F">
      <w:pPr>
        <w:pStyle w:val="Contrato-Corpo"/>
        <w:rPr>
          <w:color w:val="auto"/>
        </w:rPr>
      </w:pPr>
      <w:r w:rsidRPr="00EB675F">
        <w:rPr>
          <w:color w:val="auto"/>
        </w:rPr>
        <w:t>5 – Elaborar o registro próprio e emitir termo circunstanciando, recibos e demais instrumentos de fiscalização, anotando todas as ocorrências da execução do contrato;</w:t>
      </w:r>
    </w:p>
    <w:p w:rsidR="00EB675F" w:rsidRPr="00EB675F" w:rsidRDefault="00EB675F" w:rsidP="00EB675F">
      <w:pPr>
        <w:pStyle w:val="Contrato-Corpo"/>
        <w:rPr>
          <w:color w:val="auto"/>
        </w:rPr>
      </w:pPr>
      <w:r w:rsidRPr="00EB675F">
        <w:rPr>
          <w:color w:val="auto"/>
        </w:rPr>
        <w:t>6 – Verificar a quantidade, qualidade e conformidade dos serviços prestados;</w:t>
      </w:r>
    </w:p>
    <w:p w:rsidR="00EB675F" w:rsidRPr="00EB675F" w:rsidRDefault="00EB675F" w:rsidP="00EB675F">
      <w:pPr>
        <w:pStyle w:val="Contrato-Corpo"/>
        <w:rPr>
          <w:color w:val="auto"/>
        </w:rPr>
      </w:pPr>
      <w:r w:rsidRPr="00EB675F">
        <w:rPr>
          <w:color w:val="auto"/>
        </w:rPr>
        <w:t>7 – Recusar os serviços entregues em desacordo com o instrumento convocatório e seus anexos, exigindo sua substituição no prazo disposto no instrumento convocatório e seus anexos;</w:t>
      </w:r>
    </w:p>
    <w:p w:rsidR="00EB675F" w:rsidRPr="00EB675F" w:rsidRDefault="00EB675F" w:rsidP="00EB675F">
      <w:pPr>
        <w:pStyle w:val="Contrato-Corpo"/>
        <w:rPr>
          <w:color w:val="auto"/>
        </w:rPr>
      </w:pPr>
      <w:r w:rsidRPr="00EB675F">
        <w:rPr>
          <w:color w:val="auto"/>
        </w:rPr>
        <w:t>8 – Atestar o recebimento definitivo dos objetos entregues em acordo com o instrumento convocatório e seus anexos.</w:t>
      </w:r>
    </w:p>
    <w:p w:rsidR="001515A3" w:rsidRDefault="00EB675F" w:rsidP="00EB675F">
      <w:pPr>
        <w:pStyle w:val="Contrato-Corpo"/>
        <w:rPr>
          <w:color w:val="auto"/>
        </w:rPr>
      </w:pPr>
      <w:r w:rsidRPr="00EB675F">
        <w:rPr>
          <w:color w:val="auto"/>
        </w:rPr>
        <w:t>9 – Emitir notificação para a contratada em caso de descumprimento ou atraso na prestação de serviço.</w:t>
      </w:r>
    </w:p>
    <w:p w:rsidR="00EB675F" w:rsidRDefault="00EB675F" w:rsidP="00EB675F">
      <w:pPr>
        <w:pStyle w:val="Contrato-Corpo"/>
        <w:rPr>
          <w:b/>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EB675F" w:rsidRPr="00280327" w:rsidRDefault="00EB675F" w:rsidP="00DB7A0B">
      <w:pPr>
        <w:pStyle w:val="Corpodetexto"/>
        <w:spacing w:line="200" w:lineRule="atLeast"/>
        <w:rPr>
          <w:color w:val="auto"/>
          <w:szCs w:val="22"/>
        </w:rPr>
      </w:pPr>
    </w:p>
    <w:p w:rsidR="001515A3" w:rsidRPr="001515A3" w:rsidRDefault="00DB7A0B" w:rsidP="001515A3">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1515A3" w:rsidRPr="001515A3">
        <w:rPr>
          <w:color w:val="auto"/>
          <w:szCs w:val="22"/>
        </w:rPr>
        <w:t>A Administração está sujeita às seguintes obrigações:</w:t>
      </w:r>
    </w:p>
    <w:p w:rsidR="00EB675F" w:rsidRPr="00EB675F" w:rsidRDefault="001515A3" w:rsidP="00EB675F">
      <w:pPr>
        <w:pStyle w:val="Corpodetexto"/>
        <w:spacing w:line="200" w:lineRule="atLeast"/>
        <w:rPr>
          <w:color w:val="auto"/>
          <w:szCs w:val="22"/>
        </w:rPr>
      </w:pPr>
      <w:r w:rsidRPr="001515A3">
        <w:rPr>
          <w:color w:val="auto"/>
          <w:szCs w:val="22"/>
        </w:rPr>
        <w:t>1 –</w:t>
      </w:r>
      <w:r w:rsidR="00EB675F">
        <w:rPr>
          <w:color w:val="auto"/>
          <w:szCs w:val="22"/>
        </w:rPr>
        <w:t xml:space="preserve"> </w:t>
      </w:r>
      <w:r w:rsidR="00EB675F" w:rsidRPr="00EB675F">
        <w:rPr>
          <w:color w:val="auto"/>
          <w:szCs w:val="22"/>
        </w:rPr>
        <w:t>Emitir a ordem de início e recebimento da prestação de serviço no prazo e condições estabelecidas no instrumento convocatório e seus anexos;</w:t>
      </w:r>
    </w:p>
    <w:p w:rsidR="00EB675F" w:rsidRPr="00EB675F" w:rsidRDefault="00EB675F" w:rsidP="00EB675F">
      <w:pPr>
        <w:pStyle w:val="Corpodetexto"/>
        <w:spacing w:line="200" w:lineRule="atLeast"/>
        <w:rPr>
          <w:color w:val="auto"/>
          <w:szCs w:val="22"/>
        </w:rPr>
      </w:pPr>
      <w:r w:rsidRPr="00EB675F">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EB675F" w:rsidRPr="00EB675F" w:rsidRDefault="00EB675F" w:rsidP="00EB675F">
      <w:pPr>
        <w:pStyle w:val="Corpodetexto"/>
        <w:spacing w:line="200" w:lineRule="atLeast"/>
        <w:rPr>
          <w:color w:val="auto"/>
          <w:szCs w:val="22"/>
        </w:rPr>
      </w:pPr>
      <w:r w:rsidRPr="00EB675F">
        <w:rPr>
          <w:color w:val="auto"/>
          <w:szCs w:val="22"/>
        </w:rPr>
        <w:t>3 – Comunicar à CONTRATADA, por escrito, sobre imperfeições, falhas ou irregularidades verificadas no objeto fornecido, para que seja substituído, reparado ou corrigido;</w:t>
      </w:r>
    </w:p>
    <w:p w:rsidR="00EB675F" w:rsidRPr="00EB675F" w:rsidRDefault="00EB675F" w:rsidP="00EB675F">
      <w:pPr>
        <w:pStyle w:val="Corpodetexto"/>
        <w:spacing w:line="200" w:lineRule="atLeast"/>
        <w:rPr>
          <w:color w:val="auto"/>
          <w:szCs w:val="22"/>
        </w:rPr>
      </w:pPr>
      <w:r w:rsidRPr="00EB675F">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EB675F" w:rsidRPr="00EB675F" w:rsidRDefault="00EB675F" w:rsidP="00EB675F">
      <w:pPr>
        <w:pStyle w:val="Corpodetexto"/>
        <w:spacing w:line="200" w:lineRule="atLeast"/>
        <w:rPr>
          <w:color w:val="auto"/>
          <w:szCs w:val="22"/>
        </w:rPr>
      </w:pPr>
      <w:r w:rsidRPr="00EB675F">
        <w:rPr>
          <w:color w:val="auto"/>
          <w:szCs w:val="22"/>
        </w:rPr>
        <w:t xml:space="preserve">5 – Efetuar o pagamento à CONTRATADA no valor correspondente </w:t>
      </w:r>
      <w:proofErr w:type="gramStart"/>
      <w:r w:rsidRPr="00EB675F">
        <w:rPr>
          <w:color w:val="auto"/>
          <w:szCs w:val="22"/>
        </w:rPr>
        <w:t>a</w:t>
      </w:r>
      <w:proofErr w:type="gramEnd"/>
      <w:r w:rsidRPr="00EB675F">
        <w:rPr>
          <w:color w:val="auto"/>
          <w:szCs w:val="22"/>
        </w:rPr>
        <w:t xml:space="preserve"> prestação de serviço do objeto, no prazo e forma estabelecidos no instrumento convocatório e seus anexos;</w:t>
      </w:r>
    </w:p>
    <w:p w:rsidR="00EB675F" w:rsidRDefault="00EB675F" w:rsidP="00EB675F">
      <w:pPr>
        <w:pStyle w:val="Corpodetexto"/>
        <w:spacing w:line="200" w:lineRule="atLeast"/>
        <w:rPr>
          <w:color w:val="auto"/>
          <w:szCs w:val="22"/>
        </w:rPr>
      </w:pPr>
      <w:r>
        <w:rPr>
          <w:color w:val="auto"/>
          <w:szCs w:val="22"/>
        </w:rPr>
        <w:t>6</w:t>
      </w:r>
      <w:r w:rsidRPr="00EB675F">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EB675F" w:rsidRDefault="00EB675F" w:rsidP="00EB675F">
      <w:pPr>
        <w:pStyle w:val="Corpodetexto"/>
        <w:spacing w:line="200" w:lineRule="atLeast"/>
        <w:rPr>
          <w:color w:val="auto"/>
          <w:szCs w:val="22"/>
        </w:rPr>
      </w:pPr>
    </w:p>
    <w:p w:rsidR="00CA48C9" w:rsidRPr="00CA48C9" w:rsidRDefault="00DB7A0B" w:rsidP="00CA48C9">
      <w:pPr>
        <w:pStyle w:val="Corpodetexto"/>
        <w:spacing w:line="200" w:lineRule="atLeast"/>
        <w:rPr>
          <w:color w:val="auto"/>
          <w:szCs w:val="22"/>
        </w:rPr>
      </w:pPr>
      <w:r w:rsidRPr="00280327">
        <w:rPr>
          <w:b/>
          <w:color w:val="auto"/>
          <w:szCs w:val="22"/>
        </w:rPr>
        <w:t xml:space="preserve">Parágrafo Segundo - </w:t>
      </w:r>
      <w:r w:rsidR="00CA48C9" w:rsidRPr="00CA48C9">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CA48C9" w:rsidRPr="00CA48C9" w:rsidRDefault="00CA48C9" w:rsidP="00CA48C9">
      <w:pPr>
        <w:pStyle w:val="Corpodetexto"/>
        <w:spacing w:line="200" w:lineRule="atLeast"/>
        <w:rPr>
          <w:color w:val="auto"/>
          <w:szCs w:val="22"/>
        </w:rPr>
      </w:pPr>
      <w:r w:rsidRPr="00CA48C9">
        <w:rPr>
          <w:color w:val="auto"/>
          <w:szCs w:val="22"/>
        </w:rPr>
        <w:t xml:space="preserve">1 – Efetuar a prestação de serviço em perfeitas condições, nas dependências da CONTRATADA conforme especificações constantes no Termo de Referência e seus anexos, acompanhado da respectiva nota fiscal; </w:t>
      </w:r>
    </w:p>
    <w:p w:rsidR="00CA48C9" w:rsidRPr="00CA48C9" w:rsidRDefault="00CA48C9" w:rsidP="00CA48C9">
      <w:pPr>
        <w:pStyle w:val="Corpodetexto"/>
        <w:spacing w:line="200" w:lineRule="atLeast"/>
        <w:rPr>
          <w:color w:val="auto"/>
          <w:szCs w:val="22"/>
        </w:rPr>
      </w:pPr>
      <w:r w:rsidRPr="00CA48C9">
        <w:rPr>
          <w:color w:val="auto"/>
          <w:szCs w:val="22"/>
        </w:rPr>
        <w:t>2 – Responsabilizar-se pelos vícios e danos decorrentes do objeto, de acordo com o Código de Defesa do Consumidor (Lei nº 8.078/1990);</w:t>
      </w:r>
    </w:p>
    <w:p w:rsidR="00CA48C9" w:rsidRPr="00CA48C9" w:rsidRDefault="00CA48C9" w:rsidP="00CA48C9">
      <w:pPr>
        <w:pStyle w:val="Corpodetexto"/>
        <w:spacing w:line="200" w:lineRule="atLeast"/>
        <w:rPr>
          <w:color w:val="auto"/>
          <w:szCs w:val="22"/>
        </w:rPr>
      </w:pPr>
      <w:r w:rsidRPr="00CA48C9">
        <w:rPr>
          <w:color w:val="auto"/>
          <w:szCs w:val="22"/>
        </w:rPr>
        <w:lastRenderedPageBreak/>
        <w:t>3 – Substituir, reparar ou corrigir, às suas expensas, prazo fixado no item 4.6, o objeto com avarias ou defeitos;</w:t>
      </w:r>
    </w:p>
    <w:p w:rsidR="00CA48C9" w:rsidRPr="00CA48C9" w:rsidRDefault="00CA48C9" w:rsidP="00CA48C9">
      <w:pPr>
        <w:pStyle w:val="Corpodetexto"/>
        <w:spacing w:line="200" w:lineRule="atLeast"/>
        <w:rPr>
          <w:color w:val="auto"/>
          <w:szCs w:val="22"/>
        </w:rPr>
      </w:pPr>
      <w:r w:rsidRPr="00CA48C9">
        <w:rPr>
          <w:color w:val="auto"/>
          <w:szCs w:val="22"/>
        </w:rPr>
        <w:t>4 – Comunicar à Administração, no prazo máximo de 24 (vinte e quatro) horas que antecede a data da entrega, os motivos que impossibilitem o cumprimento do prazo previsto, com a devida comprovação;</w:t>
      </w:r>
    </w:p>
    <w:p w:rsidR="00CA48C9" w:rsidRPr="00CA48C9" w:rsidRDefault="00CA48C9" w:rsidP="00CA48C9">
      <w:pPr>
        <w:pStyle w:val="Corpodetexto"/>
        <w:spacing w:line="200" w:lineRule="atLeast"/>
        <w:rPr>
          <w:color w:val="auto"/>
          <w:szCs w:val="22"/>
        </w:rPr>
      </w:pPr>
      <w:r w:rsidRPr="00CA48C9">
        <w:rPr>
          <w:color w:val="auto"/>
          <w:szCs w:val="22"/>
        </w:rPr>
        <w:t>5 – Manter, durante toda a execução do contrato, em compatibilidade com as obrigações assumidas, todas as condições de habilitação e qualificação exigidas na licitação;</w:t>
      </w:r>
    </w:p>
    <w:p w:rsidR="00CA48C9" w:rsidRPr="00CA48C9" w:rsidRDefault="00CA48C9" w:rsidP="00CA48C9">
      <w:pPr>
        <w:pStyle w:val="Corpodetexto"/>
        <w:spacing w:line="200" w:lineRule="atLeast"/>
        <w:rPr>
          <w:color w:val="auto"/>
          <w:szCs w:val="22"/>
        </w:rPr>
      </w:pPr>
      <w:r w:rsidRPr="00CA48C9">
        <w:rPr>
          <w:color w:val="auto"/>
          <w:szCs w:val="22"/>
        </w:rPr>
        <w:t>6 – Indicar preposto para representá-la durante a execução do contrato;</w:t>
      </w:r>
    </w:p>
    <w:p w:rsidR="00CA48C9" w:rsidRPr="00CA48C9" w:rsidRDefault="00CA48C9" w:rsidP="00CA48C9">
      <w:pPr>
        <w:pStyle w:val="Corpodetexto"/>
        <w:spacing w:line="200" w:lineRule="atLeast"/>
        <w:rPr>
          <w:color w:val="auto"/>
          <w:szCs w:val="22"/>
        </w:rPr>
      </w:pPr>
      <w:r w:rsidRPr="00CA48C9">
        <w:rPr>
          <w:color w:val="auto"/>
          <w:szCs w:val="22"/>
        </w:rPr>
        <w:t>7 – Comunicar à Administração sobre qualquer alteração no endereço, conta bancária ou outros dados necessários para recebimento de correspondência, enquanto perdurar os efeitos da contratação;</w:t>
      </w:r>
    </w:p>
    <w:p w:rsidR="00CA48C9" w:rsidRPr="00CA48C9" w:rsidRDefault="00CA48C9" w:rsidP="00CA48C9">
      <w:pPr>
        <w:pStyle w:val="Corpodetexto"/>
        <w:spacing w:line="200" w:lineRule="atLeast"/>
        <w:rPr>
          <w:color w:val="auto"/>
          <w:szCs w:val="22"/>
        </w:rPr>
      </w:pPr>
      <w:r w:rsidRPr="00CA48C9">
        <w:rPr>
          <w:color w:val="auto"/>
          <w:szCs w:val="22"/>
        </w:rPr>
        <w:t>8 – Receber as comunicações da Administração e respondê-las ou atendê-las nos prazos específicos constantes da comunicação;</w:t>
      </w:r>
    </w:p>
    <w:p w:rsidR="00CA48C9" w:rsidRPr="00CA48C9" w:rsidRDefault="00CA48C9" w:rsidP="00CA48C9">
      <w:pPr>
        <w:pStyle w:val="Corpodetexto"/>
        <w:spacing w:line="200" w:lineRule="atLeast"/>
        <w:rPr>
          <w:color w:val="auto"/>
          <w:szCs w:val="22"/>
        </w:rPr>
      </w:pPr>
      <w:r w:rsidRPr="00CA48C9">
        <w:rPr>
          <w:color w:val="auto"/>
          <w:szCs w:val="22"/>
        </w:rPr>
        <w:t>9 – Arcar com todas as despesas diretas e indiretas decorrentes do objeto, tais como tributos, encargos sociais e trabalhistas, transporte, depósito e entrega dos objetos.</w:t>
      </w:r>
    </w:p>
    <w:p w:rsidR="001515A3" w:rsidRDefault="00CA48C9" w:rsidP="00CA48C9">
      <w:pPr>
        <w:pStyle w:val="Corpodetexto"/>
        <w:spacing w:line="200" w:lineRule="atLeast"/>
        <w:rPr>
          <w:color w:val="auto"/>
          <w:szCs w:val="22"/>
        </w:rPr>
      </w:pPr>
      <w:r w:rsidRPr="00CA48C9">
        <w:rPr>
          <w:color w:val="auto"/>
          <w:szCs w:val="22"/>
        </w:rPr>
        <w:t>10 - A CONTRATADA deverá ter sua atividade regulamentada, em conformidade com a norma ABNT NBR 12962.</w:t>
      </w:r>
    </w:p>
    <w:p w:rsidR="00CA48C9" w:rsidRDefault="00CA48C9" w:rsidP="00CA48C9">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CA48C9" w:rsidRPr="00CA48C9" w:rsidRDefault="00EE60F6" w:rsidP="00CA48C9">
      <w:pPr>
        <w:pStyle w:val="Contrato-Corpo"/>
        <w:rPr>
          <w:color w:val="auto"/>
        </w:rPr>
      </w:pPr>
      <w:r w:rsidRPr="00280327">
        <w:rPr>
          <w:b/>
          <w:color w:val="auto"/>
        </w:rPr>
        <w:t>Parágrafo Primeiro -</w:t>
      </w:r>
      <w:r w:rsidRPr="00280327">
        <w:rPr>
          <w:color w:val="auto"/>
        </w:rPr>
        <w:t xml:space="preserve"> </w:t>
      </w:r>
      <w:r w:rsidR="00CA48C9" w:rsidRPr="00CA48C9">
        <w:rPr>
          <w:color w:val="auto"/>
        </w:rPr>
        <w:t>São infrações leves as condutas que caracterizam inexecução parcial do contrato, mas sem prejuízo à Administração, em especial:</w:t>
      </w:r>
    </w:p>
    <w:p w:rsidR="00CA48C9" w:rsidRPr="00CA48C9" w:rsidRDefault="00CA48C9" w:rsidP="00CA48C9">
      <w:pPr>
        <w:pStyle w:val="Contrato-Corpo"/>
        <w:rPr>
          <w:color w:val="auto"/>
        </w:rPr>
      </w:pPr>
      <w:r w:rsidRPr="00CA48C9">
        <w:rPr>
          <w:color w:val="auto"/>
        </w:rPr>
        <w:t>1 – Não prestar os serviços conforme as especificidades indicadas no instrumento convocatório e seus anexos, corrigindo em tempo hábil a prestação de serviço;</w:t>
      </w:r>
    </w:p>
    <w:p w:rsidR="00CA48C9" w:rsidRPr="00CA48C9" w:rsidRDefault="00CA48C9" w:rsidP="00CA48C9">
      <w:pPr>
        <w:pStyle w:val="Contrato-Corpo"/>
        <w:rPr>
          <w:color w:val="auto"/>
        </w:rPr>
      </w:pPr>
      <w:r w:rsidRPr="00CA48C9">
        <w:rPr>
          <w:color w:val="auto"/>
        </w:rPr>
        <w:t>2 – Não observar as cláusulas contratuais referentes às obrigações, quando não importar em conduta mais grave;</w:t>
      </w:r>
    </w:p>
    <w:p w:rsidR="00CA48C9" w:rsidRPr="00CA48C9" w:rsidRDefault="00CA48C9" w:rsidP="00CA48C9">
      <w:pPr>
        <w:pStyle w:val="Contrato-Corpo"/>
        <w:rPr>
          <w:color w:val="auto"/>
        </w:rPr>
      </w:pPr>
      <w:r w:rsidRPr="00CA48C9">
        <w:rPr>
          <w:color w:val="auto"/>
        </w:rPr>
        <w:t>3 – Deixar de adotar as medidas necessárias para adequar a prestação de serviços às especificidades indicadas no instrumento convocatório e seus anexos;</w:t>
      </w:r>
    </w:p>
    <w:p w:rsidR="00CA48C9" w:rsidRPr="00CA48C9" w:rsidRDefault="00CA48C9" w:rsidP="00CA48C9">
      <w:pPr>
        <w:pStyle w:val="Contrato-Corpo"/>
        <w:rPr>
          <w:color w:val="auto"/>
        </w:rPr>
      </w:pPr>
      <w:r w:rsidRPr="00CA48C9">
        <w:rPr>
          <w:color w:val="auto"/>
        </w:rPr>
        <w:t>4 – Deixar de apresentar imotivadamente qualquer documento, relatório, informação, relativo à execução do contrato ou ao qual está obrigado pela legislação;</w:t>
      </w:r>
    </w:p>
    <w:p w:rsidR="00136924" w:rsidRDefault="00CA48C9" w:rsidP="00CA48C9">
      <w:pPr>
        <w:pStyle w:val="Contrato-Corpo"/>
        <w:rPr>
          <w:color w:val="auto"/>
        </w:rPr>
      </w:pPr>
      <w:r w:rsidRPr="00CA48C9">
        <w:rPr>
          <w:color w:val="auto"/>
        </w:rPr>
        <w:t>5 – Apresentar intempestivamente os documentos que comprovem a manutenção das condições de habilitação e qualificação exigidas na fase de licitação.</w:t>
      </w:r>
    </w:p>
    <w:p w:rsidR="00CA48C9" w:rsidRPr="0047789F" w:rsidRDefault="00CA48C9" w:rsidP="00CA48C9">
      <w:pPr>
        <w:pStyle w:val="Contrato-Corpo"/>
        <w:rPr>
          <w:color w:val="auto"/>
        </w:rPr>
      </w:pPr>
    </w:p>
    <w:p w:rsidR="00CA48C9" w:rsidRPr="00CA48C9" w:rsidRDefault="00EE60F6" w:rsidP="00CA48C9">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CA48C9" w:rsidRPr="00CA48C9">
        <w:rPr>
          <w:color w:val="auto"/>
        </w:rPr>
        <w:t>São infrações médias as condutas que caracterizam inexecução parcial do contrato, em especial:</w:t>
      </w:r>
    </w:p>
    <w:p w:rsidR="00CA48C9" w:rsidRPr="00CA48C9" w:rsidRDefault="00CA48C9" w:rsidP="00CA48C9">
      <w:pPr>
        <w:pStyle w:val="Contrato-Corpo"/>
        <w:tabs>
          <w:tab w:val="left" w:pos="3852"/>
        </w:tabs>
        <w:rPr>
          <w:color w:val="auto"/>
        </w:rPr>
      </w:pPr>
      <w:r w:rsidRPr="00CA48C9">
        <w:rPr>
          <w:color w:val="auto"/>
        </w:rPr>
        <w:t>1 – Reincidir em conduta ou omissão que ensejou a aplicação anterior de advertência;</w:t>
      </w:r>
    </w:p>
    <w:p w:rsidR="00CA48C9" w:rsidRPr="00CA48C9" w:rsidRDefault="00CA48C9" w:rsidP="00CA48C9">
      <w:pPr>
        <w:pStyle w:val="Contrato-Corpo"/>
        <w:tabs>
          <w:tab w:val="left" w:pos="3852"/>
        </w:tabs>
        <w:rPr>
          <w:color w:val="auto"/>
        </w:rPr>
      </w:pPr>
      <w:r w:rsidRPr="00CA48C9">
        <w:rPr>
          <w:color w:val="auto"/>
        </w:rPr>
        <w:t>2 – Atrasar a prestação de serviço ou a substituição dos serviços;</w:t>
      </w:r>
    </w:p>
    <w:p w:rsidR="00CA48C9" w:rsidRPr="00CA48C9" w:rsidRDefault="00CA48C9" w:rsidP="00CA48C9">
      <w:pPr>
        <w:pStyle w:val="Contrato-Corpo"/>
        <w:tabs>
          <w:tab w:val="left" w:pos="3852"/>
        </w:tabs>
        <w:rPr>
          <w:color w:val="auto"/>
        </w:rPr>
      </w:pPr>
      <w:r w:rsidRPr="00CA48C9">
        <w:rPr>
          <w:color w:val="auto"/>
        </w:rPr>
        <w:t>3 – Não completar, de forma parcial, a prestação de serviço;</w:t>
      </w:r>
    </w:p>
    <w:p w:rsidR="00CA48C9" w:rsidRDefault="00CA48C9" w:rsidP="00CA48C9">
      <w:pPr>
        <w:pStyle w:val="Contrato-Corpo"/>
        <w:tabs>
          <w:tab w:val="left" w:pos="3852"/>
        </w:tabs>
        <w:rPr>
          <w:color w:val="auto"/>
        </w:rPr>
      </w:pPr>
      <w:r w:rsidRPr="00CA48C9">
        <w:rPr>
          <w:color w:val="auto"/>
        </w:rPr>
        <w:t>4 – Não recolher os tributos, contribuições previdenciárias e demais obrigações legais, incluindo o FGTS, quando cabível;</w:t>
      </w:r>
    </w:p>
    <w:p w:rsidR="00CA48C9" w:rsidRPr="00CA48C9" w:rsidRDefault="00EE60F6" w:rsidP="00CA48C9">
      <w:pPr>
        <w:pStyle w:val="Contrato-Corpo"/>
        <w:tabs>
          <w:tab w:val="left" w:pos="3852"/>
        </w:tabs>
        <w:rPr>
          <w:color w:val="auto"/>
        </w:rPr>
      </w:pPr>
      <w:r w:rsidRPr="00280327">
        <w:rPr>
          <w:b/>
          <w:color w:val="auto"/>
        </w:rPr>
        <w:lastRenderedPageBreak/>
        <w:t>Parágrafo Terceiro -</w:t>
      </w:r>
      <w:r w:rsidRPr="00280327">
        <w:rPr>
          <w:color w:val="auto"/>
        </w:rPr>
        <w:t xml:space="preserve"> </w:t>
      </w:r>
      <w:r w:rsidR="00CA48C9" w:rsidRPr="00CA48C9">
        <w:rPr>
          <w:color w:val="auto"/>
        </w:rPr>
        <w:t>São infrações graves as condutas que caracterizam inexecução parcial ou total do contrato, em especial:</w:t>
      </w:r>
    </w:p>
    <w:p w:rsidR="00CA48C9" w:rsidRPr="00CA48C9" w:rsidRDefault="00CA48C9" w:rsidP="00CA48C9">
      <w:pPr>
        <w:pStyle w:val="Contrato-Corpo"/>
        <w:tabs>
          <w:tab w:val="left" w:pos="3852"/>
        </w:tabs>
        <w:rPr>
          <w:color w:val="auto"/>
        </w:rPr>
      </w:pPr>
      <w:r w:rsidRPr="00CA48C9">
        <w:rPr>
          <w:color w:val="auto"/>
        </w:rPr>
        <w:t>1 – Recusar-se o adjudicatário, sem a devida justificativa, a assinar o contrato, aceitar ou retirar o instrumento equivalente, dentro do prazo estabelecido pela Administração;</w:t>
      </w:r>
    </w:p>
    <w:p w:rsidR="00CA48C9" w:rsidRPr="00CA48C9" w:rsidRDefault="00CA48C9" w:rsidP="00CA48C9">
      <w:pPr>
        <w:pStyle w:val="Contrato-Corpo"/>
        <w:tabs>
          <w:tab w:val="left" w:pos="3852"/>
        </w:tabs>
        <w:rPr>
          <w:color w:val="auto"/>
        </w:rPr>
      </w:pPr>
      <w:r w:rsidRPr="00CA48C9">
        <w:rPr>
          <w:color w:val="auto"/>
        </w:rPr>
        <w:t>2 – Atrasar a prestação dos serviços em prazo superior a 10 dias úteis.</w:t>
      </w:r>
    </w:p>
    <w:p w:rsidR="00016A2D" w:rsidRDefault="00CA48C9" w:rsidP="00CA48C9">
      <w:pPr>
        <w:pStyle w:val="Contrato-Corpo"/>
        <w:tabs>
          <w:tab w:val="left" w:pos="3852"/>
        </w:tabs>
        <w:rPr>
          <w:color w:val="auto"/>
        </w:rPr>
      </w:pPr>
      <w:r w:rsidRPr="00CA48C9">
        <w:rPr>
          <w:color w:val="auto"/>
        </w:rPr>
        <w:t>3 – Atrasar reiteradamente a prestação do serviço ou substituição dos serviços.</w:t>
      </w:r>
    </w:p>
    <w:p w:rsidR="00CA48C9" w:rsidRDefault="00CA48C9" w:rsidP="00CA48C9">
      <w:pPr>
        <w:pStyle w:val="Contrato-Corpo"/>
        <w:tabs>
          <w:tab w:val="left" w:pos="3852"/>
        </w:tabs>
        <w:rPr>
          <w:color w:val="auto"/>
        </w:rPr>
      </w:pPr>
    </w:p>
    <w:p w:rsidR="00016A2D" w:rsidRPr="00016A2D" w:rsidRDefault="00EE60F6" w:rsidP="00016A2D">
      <w:pPr>
        <w:pStyle w:val="Contrato-Corpo"/>
        <w:rPr>
          <w:color w:val="auto"/>
        </w:rPr>
      </w:pPr>
      <w:r w:rsidRPr="00280327">
        <w:rPr>
          <w:b/>
          <w:color w:val="auto"/>
        </w:rPr>
        <w:t>Parágrafo Quarto -</w:t>
      </w:r>
      <w:r w:rsidRPr="00280327">
        <w:rPr>
          <w:color w:val="auto"/>
        </w:rPr>
        <w:t xml:space="preserve"> </w:t>
      </w:r>
      <w:r w:rsidR="00016A2D" w:rsidRPr="00016A2D">
        <w:rPr>
          <w:color w:val="auto"/>
        </w:rPr>
        <w:t>São infrações gravíssimas as condutas que induzam a Administração a erro ou que causem prejuízo ao erário, em especial:</w:t>
      </w:r>
    </w:p>
    <w:p w:rsidR="00016A2D" w:rsidRPr="00016A2D" w:rsidRDefault="00016A2D" w:rsidP="00016A2D">
      <w:pPr>
        <w:pStyle w:val="Contrato-Corpo"/>
        <w:rPr>
          <w:color w:val="auto"/>
        </w:rPr>
      </w:pPr>
      <w:r w:rsidRPr="00016A2D">
        <w:rPr>
          <w:color w:val="auto"/>
        </w:rPr>
        <w:t>1 – Apresentar documentação falsa;</w:t>
      </w:r>
    </w:p>
    <w:p w:rsidR="00016A2D" w:rsidRPr="00016A2D" w:rsidRDefault="00016A2D" w:rsidP="00016A2D">
      <w:pPr>
        <w:pStyle w:val="Contrato-Corpo"/>
        <w:rPr>
          <w:color w:val="auto"/>
        </w:rPr>
      </w:pPr>
      <w:r w:rsidRPr="00016A2D">
        <w:rPr>
          <w:color w:val="auto"/>
        </w:rPr>
        <w:t>2 – Simular, fraudar ou não iniciar a execução do contrato;</w:t>
      </w:r>
    </w:p>
    <w:p w:rsidR="00016A2D" w:rsidRPr="00016A2D" w:rsidRDefault="00016A2D" w:rsidP="00016A2D">
      <w:pPr>
        <w:pStyle w:val="Contrato-Corpo"/>
        <w:rPr>
          <w:color w:val="auto"/>
        </w:rPr>
      </w:pPr>
      <w:r w:rsidRPr="00016A2D">
        <w:rPr>
          <w:color w:val="auto"/>
        </w:rPr>
        <w:t>3 – Praticar atos ilícitos visando frustrar os objetivos da contratação;</w:t>
      </w:r>
    </w:p>
    <w:p w:rsidR="00016A2D" w:rsidRPr="00016A2D" w:rsidRDefault="00016A2D" w:rsidP="00016A2D">
      <w:pPr>
        <w:pStyle w:val="Contrato-Corpo"/>
        <w:rPr>
          <w:color w:val="auto"/>
        </w:rPr>
      </w:pPr>
      <w:r w:rsidRPr="00016A2D">
        <w:rPr>
          <w:color w:val="auto"/>
        </w:rPr>
        <w:t>4 – Cometer fraude fiscal;</w:t>
      </w:r>
    </w:p>
    <w:p w:rsidR="00016A2D" w:rsidRPr="00016A2D" w:rsidRDefault="00016A2D" w:rsidP="00016A2D">
      <w:pPr>
        <w:pStyle w:val="Contrato-Corpo"/>
        <w:rPr>
          <w:color w:val="auto"/>
        </w:rPr>
      </w:pPr>
      <w:r w:rsidRPr="00016A2D">
        <w:rPr>
          <w:color w:val="auto"/>
        </w:rPr>
        <w:t>5 – Comportar-se de modo inidôneo;</w:t>
      </w:r>
    </w:p>
    <w:p w:rsidR="00167DBF" w:rsidRDefault="00016A2D" w:rsidP="00016A2D">
      <w:pPr>
        <w:pStyle w:val="Contrato-Corpo"/>
        <w:rPr>
          <w:color w:val="auto"/>
        </w:rPr>
      </w:pPr>
      <w:r w:rsidRPr="00016A2D">
        <w:rPr>
          <w:color w:val="auto"/>
        </w:rPr>
        <w:t>6 – Não mantiver sua proposta.</w:t>
      </w:r>
      <w:r w:rsidR="00A50016" w:rsidRPr="00A50016">
        <w:rPr>
          <w:color w:val="auto"/>
        </w:rPr>
        <w:t xml:space="preserve">             </w:t>
      </w:r>
    </w:p>
    <w:p w:rsidR="00A50016" w:rsidRDefault="00A50016" w:rsidP="00A50016">
      <w:pPr>
        <w:pStyle w:val="Contrato-Corpo"/>
        <w:rPr>
          <w:b/>
          <w:color w:val="auto"/>
        </w:rPr>
      </w:pP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016A2D" w:rsidRPr="00016A2D">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C028D3" w:rsidRPr="00280327" w:rsidRDefault="00C028D3" w:rsidP="00EE60F6">
      <w:pPr>
        <w:pStyle w:val="Contrato-Corpo"/>
        <w:rPr>
          <w:color w:val="auto"/>
        </w:rPr>
      </w:pPr>
    </w:p>
    <w:p w:rsidR="00167DBF" w:rsidRDefault="00EE60F6" w:rsidP="006F6B65">
      <w:pPr>
        <w:pStyle w:val="Contrato-Corpo"/>
        <w:rPr>
          <w:color w:val="auto"/>
        </w:rPr>
      </w:pPr>
      <w:r w:rsidRPr="00280327">
        <w:rPr>
          <w:b/>
          <w:color w:val="auto"/>
        </w:rPr>
        <w:t xml:space="preserve">Parágrafo Sexto </w:t>
      </w:r>
      <w:r w:rsidR="00C028D3">
        <w:rPr>
          <w:b/>
          <w:color w:val="auto"/>
        </w:rPr>
        <w:t xml:space="preserve">- </w:t>
      </w:r>
      <w:r w:rsidR="00016A2D" w:rsidRPr="00016A2D">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CA48C9" w:rsidRPr="00CA48C9" w:rsidRDefault="006F6B65" w:rsidP="00CA48C9">
      <w:pPr>
        <w:pStyle w:val="Contrato-Corpo"/>
        <w:rPr>
          <w:color w:val="auto"/>
        </w:rPr>
      </w:pPr>
      <w:r w:rsidRPr="006F6B65">
        <w:rPr>
          <w:color w:val="auto"/>
        </w:rPr>
        <w:t xml:space="preserve">1 – </w:t>
      </w:r>
      <w:r w:rsidR="00CA48C9" w:rsidRPr="00CA48C9">
        <w:rPr>
          <w:color w:val="auto"/>
        </w:rPr>
        <w:t>Para as infrações médias, o valor da multa será arbitrado entre 1 a 5 UNIFBJ;</w:t>
      </w:r>
    </w:p>
    <w:p w:rsidR="00CA48C9" w:rsidRPr="00CA48C9" w:rsidRDefault="00CA48C9" w:rsidP="00CA48C9">
      <w:pPr>
        <w:pStyle w:val="Contrato-Corpo"/>
        <w:rPr>
          <w:color w:val="auto"/>
        </w:rPr>
      </w:pPr>
      <w:r w:rsidRPr="00CA48C9">
        <w:rPr>
          <w:color w:val="auto"/>
        </w:rPr>
        <w:t>2 – Para as infrações graves, o valor da multa será arbitrado entre 6 a 15 UNIFBJ;</w:t>
      </w:r>
    </w:p>
    <w:p w:rsidR="006F6B65" w:rsidRDefault="00CA48C9" w:rsidP="00CA48C9">
      <w:pPr>
        <w:pStyle w:val="Contrato-Corpo"/>
        <w:rPr>
          <w:color w:val="auto"/>
        </w:rPr>
      </w:pPr>
      <w:r w:rsidRPr="00CA48C9">
        <w:rPr>
          <w:color w:val="auto"/>
        </w:rPr>
        <w:t>3 – Para as infrações gravíssimas, o valor da multa será arbitrado entre 16 a 50 UNIFBJ.</w:t>
      </w:r>
    </w:p>
    <w:p w:rsidR="00CA48C9" w:rsidRPr="00280327" w:rsidRDefault="00CA48C9" w:rsidP="00CA48C9">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871B04" w:rsidRPr="00280327" w:rsidRDefault="00871B04" w:rsidP="00EE60F6">
      <w:pPr>
        <w:pStyle w:val="Contrato-Corpo"/>
        <w:rPr>
          <w:color w:val="auto"/>
        </w:rPr>
      </w:pP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 xml:space="preserve">A reabilitação da declaração de inidoneidade será concedida quando a empresa ou profissional penalizado ressarcir a Administração pelos prejuízos resultantes e </w:t>
      </w:r>
      <w:proofErr w:type="gramStart"/>
      <w:r w:rsidR="006F6B65" w:rsidRPr="006F6B65">
        <w:rPr>
          <w:color w:val="auto"/>
        </w:rPr>
        <w:t>após</w:t>
      </w:r>
      <w:proofErr w:type="gramEnd"/>
      <w:r w:rsidR="006F6B65" w:rsidRPr="006F6B65">
        <w:rPr>
          <w:color w:val="auto"/>
        </w:rPr>
        <w:t xml:space="preserve"> decorrido o prazo de 02 (dois) anos de sua aplicação.</w:t>
      </w:r>
    </w:p>
    <w:p w:rsidR="00871B04" w:rsidRDefault="00871B04" w:rsidP="00EE60F6">
      <w:pPr>
        <w:pStyle w:val="Contrato-Corpo"/>
        <w:rPr>
          <w:color w:val="auto"/>
        </w:rPr>
      </w:pPr>
      <w:r w:rsidRPr="00280327">
        <w:rPr>
          <w:b/>
          <w:color w:val="auto"/>
        </w:rPr>
        <w:lastRenderedPageBreak/>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4E40CF" w:rsidRDefault="004E40CF" w:rsidP="00EE60F6">
      <w:pPr>
        <w:pStyle w:val="Contrato-Corpo"/>
        <w:rPr>
          <w:color w:val="auto"/>
        </w:rPr>
      </w:pPr>
    </w:p>
    <w:p w:rsidR="00DB7A0B" w:rsidRDefault="004E40CF" w:rsidP="006F6B65">
      <w:pPr>
        <w:pStyle w:val="Contrato-Corpo"/>
        <w:rPr>
          <w:b/>
          <w:bCs w:val="0"/>
          <w:color w:val="auto"/>
        </w:rPr>
      </w:pPr>
      <w:r>
        <w:rPr>
          <w:b/>
          <w:color w:val="auto"/>
        </w:rPr>
        <w:t xml:space="preserve">Parágrafo Décimo Quarto - </w:t>
      </w:r>
      <w:r w:rsidR="006F6B65" w:rsidRPr="006F6B65">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F6B65" w:rsidRPr="006F6B65">
        <w:rPr>
          <w:color w:val="auto"/>
        </w:rPr>
        <w:t>contraditório e ampla defesa</w:t>
      </w:r>
      <w:proofErr w:type="gramEnd"/>
      <w:r w:rsidR="006F6B65" w:rsidRPr="006F6B65">
        <w:rPr>
          <w:color w:val="auto"/>
        </w:rPr>
        <w:t>.</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lastRenderedPageBreak/>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CA48C9" w:rsidRDefault="00CA48C9" w:rsidP="00315597">
      <w:pPr>
        <w:pStyle w:val="Corpodetexto"/>
        <w:spacing w:line="200" w:lineRule="atLeast"/>
        <w:rPr>
          <w:color w:val="auto"/>
          <w:szCs w:val="22"/>
        </w:rPr>
      </w:pPr>
      <w:r w:rsidRPr="00CA48C9">
        <w:rPr>
          <w:color w:val="auto"/>
          <w:szCs w:val="22"/>
        </w:rPr>
        <w:t>A ata de registro de preços terá duração de 12 meses, com eficácia na forma do art. 61, parágrafo único da Lei Federal nº 8.666/93, sendo vedada sua prorrogação. A se iniciar a partir da assinatura.</w:t>
      </w:r>
    </w:p>
    <w:p w:rsidR="00315597" w:rsidRPr="00315597" w:rsidRDefault="00315597" w:rsidP="00315597">
      <w:pPr>
        <w:pStyle w:val="Corpodetexto"/>
        <w:spacing w:line="200" w:lineRule="atLeast"/>
        <w:rPr>
          <w:color w:val="auto"/>
          <w:szCs w:val="22"/>
        </w:rPr>
      </w:pPr>
      <w:r>
        <w:rPr>
          <w:b/>
          <w:color w:val="auto"/>
          <w:szCs w:val="22"/>
        </w:rPr>
        <w:t>Parágrafo Primeiro</w:t>
      </w:r>
      <w:r w:rsidRPr="00315597">
        <w:rPr>
          <w:color w:val="auto"/>
          <w:szCs w:val="22"/>
        </w:rPr>
        <w:t xml:space="preserve">– </w:t>
      </w:r>
      <w:r w:rsidR="00CA48C9" w:rsidRPr="00CA48C9">
        <w:rPr>
          <w:color w:val="auto"/>
          <w:szCs w:val="22"/>
        </w:rPr>
        <w:t>As contratações oriundas da ata de registro de preços terão duração idêntica a esta, observados os prazos para prestação de serviço e pagamento pela Administração.</w:t>
      </w:r>
    </w:p>
    <w:p w:rsidR="00016A2D" w:rsidRPr="00016A2D" w:rsidRDefault="00315597" w:rsidP="00315597">
      <w:pPr>
        <w:pStyle w:val="Corpodetexto"/>
        <w:spacing w:line="200" w:lineRule="atLeast"/>
        <w:rPr>
          <w:color w:val="auto"/>
          <w:szCs w:val="22"/>
        </w:rPr>
      </w:pPr>
      <w:r>
        <w:rPr>
          <w:b/>
          <w:color w:val="auto"/>
          <w:szCs w:val="22"/>
        </w:rPr>
        <w:t>Parágrafo Segundo</w:t>
      </w:r>
      <w:r w:rsidR="00CA48C9">
        <w:rPr>
          <w:color w:val="auto"/>
          <w:szCs w:val="22"/>
        </w:rPr>
        <w:t xml:space="preserve"> – </w:t>
      </w:r>
      <w:r w:rsidR="00016A2D" w:rsidRPr="00016A2D">
        <w:rPr>
          <w:color w:val="auto"/>
          <w:szCs w:val="22"/>
        </w:rPr>
        <w:t>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 xml:space="preserve">1 – Quando conveniente </w:t>
      </w:r>
      <w:proofErr w:type="gramStart"/>
      <w:r w:rsidRPr="00016A2D">
        <w:rPr>
          <w:color w:val="auto"/>
          <w:szCs w:val="22"/>
        </w:rPr>
        <w:t>a</w:t>
      </w:r>
      <w:proofErr w:type="gramEnd"/>
      <w:r w:rsidRPr="00016A2D">
        <w:rPr>
          <w:color w:val="auto"/>
          <w:szCs w:val="22"/>
        </w:rPr>
        <w:t xml:space="preserve">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 xml:space="preserve">2 – Quando necessária </w:t>
      </w:r>
      <w:proofErr w:type="gramStart"/>
      <w:r w:rsidRPr="00016A2D">
        <w:rPr>
          <w:color w:val="auto"/>
          <w:szCs w:val="22"/>
        </w:rPr>
        <w:t>a</w:t>
      </w:r>
      <w:proofErr w:type="gramEnd"/>
      <w:r w:rsidRPr="00016A2D">
        <w:rPr>
          <w:color w:val="auto"/>
          <w:szCs w:val="22"/>
        </w:rPr>
        <w:t xml:space="preserve">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 xml:space="preserve">3 – Quando necessária </w:t>
      </w:r>
      <w:proofErr w:type="gramStart"/>
      <w:r w:rsidRPr="00016A2D">
        <w:rPr>
          <w:color w:val="auto"/>
          <w:szCs w:val="22"/>
        </w:rPr>
        <w:t>a</w:t>
      </w:r>
      <w:proofErr w:type="gramEnd"/>
      <w:r w:rsidRPr="00016A2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w:t>
      </w:r>
      <w:proofErr w:type="gramStart"/>
      <w:r w:rsidRPr="00016A2D">
        <w:rPr>
          <w:color w:val="auto"/>
          <w:szCs w:val="22"/>
        </w:rPr>
        <w:t xml:space="preserve"> porém</w:t>
      </w:r>
      <w:proofErr w:type="gramEnd"/>
      <w:r w:rsidRPr="00016A2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CA48C9" w:rsidRPr="00CA48C9" w:rsidRDefault="00CA48C9" w:rsidP="00CA48C9">
      <w:pPr>
        <w:pStyle w:val="Corpodetexto"/>
        <w:spacing w:line="200" w:lineRule="atLeast"/>
        <w:rPr>
          <w:color w:val="auto"/>
          <w:szCs w:val="22"/>
        </w:rPr>
      </w:pPr>
      <w:r>
        <w:rPr>
          <w:b/>
          <w:color w:val="auto"/>
          <w:szCs w:val="22"/>
        </w:rPr>
        <w:t>Parágrafo Terceiro</w:t>
      </w:r>
      <w:r w:rsidRPr="00CA48C9">
        <w:rPr>
          <w:color w:val="auto"/>
          <w:szCs w:val="22"/>
        </w:rPr>
        <w:t xml:space="preserve"> – O registro do fornecedor será cancelado quando:</w:t>
      </w:r>
    </w:p>
    <w:p w:rsidR="00CA48C9" w:rsidRPr="00CA48C9" w:rsidRDefault="00CA48C9" w:rsidP="00CA48C9">
      <w:pPr>
        <w:pStyle w:val="Corpodetexto"/>
        <w:spacing w:line="200" w:lineRule="atLeast"/>
        <w:rPr>
          <w:color w:val="auto"/>
          <w:szCs w:val="22"/>
        </w:rPr>
      </w:pPr>
      <w:r w:rsidRPr="00CA48C9">
        <w:rPr>
          <w:color w:val="auto"/>
          <w:szCs w:val="22"/>
        </w:rPr>
        <w:t>1 – Descumprir as condições da ata de registro de preços e contrato;</w:t>
      </w:r>
    </w:p>
    <w:p w:rsidR="00CA48C9" w:rsidRPr="00CA48C9" w:rsidRDefault="00CA48C9" w:rsidP="00CA48C9">
      <w:pPr>
        <w:pStyle w:val="Corpodetexto"/>
        <w:spacing w:line="200" w:lineRule="atLeast"/>
        <w:rPr>
          <w:color w:val="auto"/>
          <w:szCs w:val="22"/>
        </w:rPr>
      </w:pPr>
      <w:r w:rsidRPr="00CA48C9">
        <w:rPr>
          <w:color w:val="auto"/>
          <w:szCs w:val="22"/>
        </w:rPr>
        <w:t>2 – Não retirar a nota de empenho ou instrumento equivalente no prazo estabelecido pela Administração, sem justificativa aceitável;</w:t>
      </w:r>
    </w:p>
    <w:p w:rsidR="00CA48C9" w:rsidRPr="00CA48C9" w:rsidRDefault="00CA48C9" w:rsidP="00CA48C9">
      <w:pPr>
        <w:pStyle w:val="Corpodetexto"/>
        <w:spacing w:line="200" w:lineRule="atLeast"/>
        <w:rPr>
          <w:color w:val="auto"/>
          <w:szCs w:val="22"/>
        </w:rPr>
      </w:pPr>
      <w:r w:rsidRPr="00CA48C9">
        <w:rPr>
          <w:color w:val="auto"/>
          <w:szCs w:val="22"/>
        </w:rPr>
        <w:t xml:space="preserve">3 – Não aceitar reduzir o seu preço registrado, na hipótese deste se tornar superior àqueles praticados no mercado; </w:t>
      </w:r>
      <w:proofErr w:type="gramStart"/>
      <w:r w:rsidRPr="00CA48C9">
        <w:rPr>
          <w:color w:val="auto"/>
          <w:szCs w:val="22"/>
        </w:rPr>
        <w:t>ou</w:t>
      </w:r>
      <w:proofErr w:type="gramEnd"/>
    </w:p>
    <w:p w:rsidR="00CA48C9" w:rsidRPr="00CA48C9" w:rsidRDefault="00CA48C9" w:rsidP="00CA48C9">
      <w:pPr>
        <w:pStyle w:val="Corpodetexto"/>
        <w:spacing w:line="200" w:lineRule="atLeast"/>
        <w:rPr>
          <w:color w:val="auto"/>
          <w:szCs w:val="22"/>
        </w:rPr>
      </w:pPr>
      <w:r w:rsidRPr="00CA48C9">
        <w:rPr>
          <w:color w:val="auto"/>
          <w:szCs w:val="22"/>
        </w:rPr>
        <w:t>4 – Sofrer sanção administrativa cujo efeito torne-o proibido de celebrar contrato administrativo, alcançando o órgão gerenciador e órgão(s) participante(s).</w:t>
      </w:r>
    </w:p>
    <w:p w:rsidR="00CA48C9" w:rsidRPr="00CA48C9" w:rsidRDefault="00CA48C9" w:rsidP="00CA48C9">
      <w:pPr>
        <w:pStyle w:val="Corpodetexto"/>
        <w:spacing w:line="200" w:lineRule="atLeast"/>
        <w:rPr>
          <w:color w:val="auto"/>
          <w:szCs w:val="22"/>
        </w:rPr>
      </w:pPr>
      <w:r>
        <w:rPr>
          <w:b/>
          <w:color w:val="auto"/>
          <w:szCs w:val="22"/>
        </w:rPr>
        <w:t>Parágrafo Quarto</w:t>
      </w:r>
      <w:r w:rsidRPr="00CA48C9">
        <w:rPr>
          <w:color w:val="auto"/>
          <w:szCs w:val="22"/>
        </w:rPr>
        <w:t xml:space="preserve"> – O cancelamento de registros será formalizado por despacho da autoridade competente, assegurado o contraditório e a ampla defesa.</w:t>
      </w:r>
    </w:p>
    <w:p w:rsidR="00CA48C9" w:rsidRPr="00CA48C9" w:rsidRDefault="00CA48C9" w:rsidP="00CA48C9">
      <w:pPr>
        <w:pStyle w:val="Corpodetexto"/>
        <w:spacing w:line="200" w:lineRule="atLeast"/>
        <w:rPr>
          <w:color w:val="auto"/>
          <w:szCs w:val="22"/>
        </w:rPr>
      </w:pPr>
      <w:r>
        <w:rPr>
          <w:b/>
          <w:color w:val="auto"/>
          <w:szCs w:val="22"/>
        </w:rPr>
        <w:t>Parágrafo Quinto</w:t>
      </w:r>
      <w:r w:rsidRPr="00CA48C9">
        <w:rPr>
          <w:color w:val="auto"/>
          <w:szCs w:val="22"/>
        </w:rPr>
        <w:t xml:space="preserve"> – O cancelamento do registro de preços poderá ocorrer por fato superveniente, decorrente de caso fortuito ou força maior, que prejudique o cumprimento da ata, devidamente comprovados e justificados por razão de interesse público ou a pedido do fornecedor. </w:t>
      </w:r>
    </w:p>
    <w:p w:rsidR="00CA48C9" w:rsidRDefault="00CA48C9" w:rsidP="00CA48C9">
      <w:pPr>
        <w:pStyle w:val="Corpodetexto"/>
        <w:spacing w:line="200" w:lineRule="atLeast"/>
        <w:rPr>
          <w:color w:val="auto"/>
          <w:szCs w:val="22"/>
        </w:rPr>
      </w:pPr>
      <w:r>
        <w:rPr>
          <w:b/>
          <w:color w:val="auto"/>
          <w:szCs w:val="22"/>
        </w:rPr>
        <w:t>Parágrafo Sexto</w:t>
      </w:r>
      <w:r w:rsidRPr="00CA48C9">
        <w:rPr>
          <w:color w:val="auto"/>
          <w:szCs w:val="22"/>
        </w:rPr>
        <w:t xml:space="preserve"> – A ata de registro de preços será revogada quando não restarem fornecedores registrados ou por razões de interesse público, devidamente fundamentado.</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013243">
      <w:pPr>
        <w:pStyle w:val="Corpodetexto"/>
        <w:tabs>
          <w:tab w:val="left" w:pos="6379"/>
        </w:tabs>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color w:val="auto"/>
          <w:szCs w:val="22"/>
        </w:rPr>
      </w:pPr>
      <w:r w:rsidRPr="00280327">
        <w:rPr>
          <w:color w:val="auto"/>
          <w:szCs w:val="22"/>
        </w:rPr>
        <w:lastRenderedPageBreak/>
        <w:t xml:space="preserve"> </w:t>
      </w: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proofErr w:type="gramStart"/>
      <w:r w:rsidR="00406E8E">
        <w:rPr>
          <w:b/>
          <w:bCs/>
          <w:color w:val="auto"/>
          <w:szCs w:val="22"/>
        </w:rPr>
        <w:t xml:space="preserve"> </w:t>
      </w:r>
      <w:r w:rsidRPr="00280327">
        <w:rPr>
          <w:b/>
          <w:bCs/>
          <w:color w:val="auto"/>
          <w:szCs w:val="22"/>
        </w:rPr>
        <w:t xml:space="preserve"> </w:t>
      </w:r>
      <w:proofErr w:type="gramEnd"/>
      <w:r w:rsidRPr="00280327">
        <w:rPr>
          <w:b/>
          <w:bCs/>
          <w:color w:val="auto"/>
          <w:szCs w:val="22"/>
        </w:rPr>
        <w:t>-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013243" w:rsidP="00DB7A0B">
      <w:pPr>
        <w:pStyle w:val="Corpodetexto"/>
        <w:spacing w:line="200" w:lineRule="atLeast"/>
        <w:jc w:val="center"/>
        <w:rPr>
          <w:color w:val="auto"/>
          <w:szCs w:val="22"/>
        </w:rPr>
      </w:pPr>
      <w:r>
        <w:rPr>
          <w:b/>
          <w:color w:val="auto"/>
          <w:szCs w:val="22"/>
        </w:rPr>
        <w:lastRenderedPageBreak/>
        <w:t>MUNICIPIO DE BOM JARDIM</w:t>
      </w:r>
      <w:r w:rsidR="00016A2D" w:rsidRPr="00016A2D">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903175222"/>
          <w:placeholder>
            <w:docPart w:val="D7292D7D59F7498588ECA553EE86EE0B"/>
          </w:placeholder>
          <w:showingPlcHdr/>
        </w:sdtPr>
        <w:sdtEndPr/>
        <w:sdtContent>
          <w:r w:rsidR="003D03D5" w:rsidRPr="003D03D5">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bookmarkStart w:id="5" w:name="_GoBack"/>
      <w:bookmarkEnd w:id="5"/>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841" w:rsidRDefault="00351841" w:rsidP="00EE60F6">
      <w:r>
        <w:separator/>
      </w:r>
    </w:p>
  </w:endnote>
  <w:endnote w:type="continuationSeparator" w:id="0">
    <w:p w:rsidR="00351841" w:rsidRDefault="0035184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CA48C9">
          <w:rPr>
            <w:noProof/>
          </w:rPr>
          <w:t>10</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841" w:rsidRDefault="00351841" w:rsidP="00EE60F6">
      <w:r>
        <w:separator/>
      </w:r>
    </w:p>
  </w:footnote>
  <w:footnote w:type="continuationSeparator" w:id="0">
    <w:p w:rsidR="00351841" w:rsidRDefault="0035184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CA48C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6132821"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42B6"/>
    <w:rsid w:val="00016A2D"/>
    <w:rsid w:val="000641DA"/>
    <w:rsid w:val="00067FC0"/>
    <w:rsid w:val="00092A89"/>
    <w:rsid w:val="000939B3"/>
    <w:rsid w:val="000E5F29"/>
    <w:rsid w:val="00136924"/>
    <w:rsid w:val="00142BD1"/>
    <w:rsid w:val="0014714C"/>
    <w:rsid w:val="001515A3"/>
    <w:rsid w:val="00167DBF"/>
    <w:rsid w:val="00175DA6"/>
    <w:rsid w:val="00193A73"/>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2F4BB7"/>
    <w:rsid w:val="003108A6"/>
    <w:rsid w:val="00315597"/>
    <w:rsid w:val="003230A1"/>
    <w:rsid w:val="00351841"/>
    <w:rsid w:val="0036491E"/>
    <w:rsid w:val="00370609"/>
    <w:rsid w:val="00384402"/>
    <w:rsid w:val="00385BEC"/>
    <w:rsid w:val="003B2F4B"/>
    <w:rsid w:val="003D03D5"/>
    <w:rsid w:val="003D5112"/>
    <w:rsid w:val="003E0A3E"/>
    <w:rsid w:val="003E2EF5"/>
    <w:rsid w:val="003F2A91"/>
    <w:rsid w:val="00406E8E"/>
    <w:rsid w:val="0041153F"/>
    <w:rsid w:val="0042368C"/>
    <w:rsid w:val="0043300C"/>
    <w:rsid w:val="00460810"/>
    <w:rsid w:val="004739A1"/>
    <w:rsid w:val="0047789F"/>
    <w:rsid w:val="00477F01"/>
    <w:rsid w:val="0048565D"/>
    <w:rsid w:val="004A3533"/>
    <w:rsid w:val="004A6F27"/>
    <w:rsid w:val="004B1FD9"/>
    <w:rsid w:val="004C5EA6"/>
    <w:rsid w:val="004E40CF"/>
    <w:rsid w:val="004E4F40"/>
    <w:rsid w:val="004F362A"/>
    <w:rsid w:val="00511AD1"/>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22F8"/>
    <w:rsid w:val="006973EB"/>
    <w:rsid w:val="006A4161"/>
    <w:rsid w:val="006A42D0"/>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5658"/>
    <w:rsid w:val="00801C2C"/>
    <w:rsid w:val="00816FA0"/>
    <w:rsid w:val="00832BDA"/>
    <w:rsid w:val="00837C7B"/>
    <w:rsid w:val="00843D45"/>
    <w:rsid w:val="00871B04"/>
    <w:rsid w:val="008829E3"/>
    <w:rsid w:val="00897BA8"/>
    <w:rsid w:val="008A6858"/>
    <w:rsid w:val="008E5F33"/>
    <w:rsid w:val="00924627"/>
    <w:rsid w:val="009323C5"/>
    <w:rsid w:val="00992CC5"/>
    <w:rsid w:val="009963E0"/>
    <w:rsid w:val="009A5839"/>
    <w:rsid w:val="009A5ADC"/>
    <w:rsid w:val="009C367D"/>
    <w:rsid w:val="009C6B35"/>
    <w:rsid w:val="009D4786"/>
    <w:rsid w:val="00A05954"/>
    <w:rsid w:val="00A3783F"/>
    <w:rsid w:val="00A46D6B"/>
    <w:rsid w:val="00A50016"/>
    <w:rsid w:val="00A5008C"/>
    <w:rsid w:val="00A517B1"/>
    <w:rsid w:val="00A67F41"/>
    <w:rsid w:val="00AA4E95"/>
    <w:rsid w:val="00AA7B21"/>
    <w:rsid w:val="00AB39EC"/>
    <w:rsid w:val="00AF07CC"/>
    <w:rsid w:val="00B53BD8"/>
    <w:rsid w:val="00B83B46"/>
    <w:rsid w:val="00B91175"/>
    <w:rsid w:val="00BB4BBB"/>
    <w:rsid w:val="00BC648E"/>
    <w:rsid w:val="00BF6E89"/>
    <w:rsid w:val="00C028D3"/>
    <w:rsid w:val="00C46701"/>
    <w:rsid w:val="00C5452D"/>
    <w:rsid w:val="00C71511"/>
    <w:rsid w:val="00CA48C9"/>
    <w:rsid w:val="00CC395B"/>
    <w:rsid w:val="00CF3343"/>
    <w:rsid w:val="00D038BE"/>
    <w:rsid w:val="00D151F7"/>
    <w:rsid w:val="00D175BC"/>
    <w:rsid w:val="00D340D3"/>
    <w:rsid w:val="00D3615B"/>
    <w:rsid w:val="00D44AD2"/>
    <w:rsid w:val="00D52744"/>
    <w:rsid w:val="00D544C9"/>
    <w:rsid w:val="00D571B7"/>
    <w:rsid w:val="00D7128B"/>
    <w:rsid w:val="00D73C0B"/>
    <w:rsid w:val="00D8792F"/>
    <w:rsid w:val="00DA76CF"/>
    <w:rsid w:val="00DB1846"/>
    <w:rsid w:val="00DB3F56"/>
    <w:rsid w:val="00DB7A0B"/>
    <w:rsid w:val="00DB7AD4"/>
    <w:rsid w:val="00DC027D"/>
    <w:rsid w:val="00DC6ECF"/>
    <w:rsid w:val="00DD357E"/>
    <w:rsid w:val="00DD5A4E"/>
    <w:rsid w:val="00E22A83"/>
    <w:rsid w:val="00E27C77"/>
    <w:rsid w:val="00E46B07"/>
    <w:rsid w:val="00E67D16"/>
    <w:rsid w:val="00E92C2F"/>
    <w:rsid w:val="00EB675F"/>
    <w:rsid w:val="00EC252B"/>
    <w:rsid w:val="00EE3F7D"/>
    <w:rsid w:val="00EE60F6"/>
    <w:rsid w:val="00EF4706"/>
    <w:rsid w:val="00EF767F"/>
    <w:rsid w:val="00F01130"/>
    <w:rsid w:val="00F01573"/>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 w:id="127705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9542A57084A242B1AFA2EB0987403225"/>
        <w:category>
          <w:name w:val="Geral"/>
          <w:gallery w:val="placeholder"/>
        </w:category>
        <w:types>
          <w:type w:val="bbPlcHdr"/>
        </w:types>
        <w:behaviors>
          <w:behavior w:val="content"/>
        </w:behaviors>
        <w:guid w:val="{E95D5C74-BBEE-469C-BE8B-DDE8350D6B3B}"/>
      </w:docPartPr>
      <w:docPartBody>
        <w:p w:rsidR="009E7B9C" w:rsidRDefault="00BA0D56" w:rsidP="00BA0D56">
          <w:pPr>
            <w:pStyle w:val="9542A57084A242B1AFA2EB0987403225"/>
          </w:pPr>
          <w:r>
            <w:rPr>
              <w:rStyle w:val="TextodoEspaoReservado"/>
              <w:color w:val="C00000"/>
            </w:rPr>
            <w:t>ADICIONAR NOME DA EMPRESA</w:t>
          </w:r>
        </w:p>
      </w:docPartBody>
    </w:docPart>
    <w:docPart>
      <w:docPartPr>
        <w:name w:val="5C9AAFE1CA8B465C95F81AC719BC99F4"/>
        <w:category>
          <w:name w:val="Geral"/>
          <w:gallery w:val="placeholder"/>
        </w:category>
        <w:types>
          <w:type w:val="bbPlcHdr"/>
        </w:types>
        <w:behaviors>
          <w:behavior w:val="content"/>
        </w:behaviors>
        <w:guid w:val="{DC964917-6082-46E3-8D3D-D93CC9CDB5AD}"/>
      </w:docPartPr>
      <w:docPartBody>
        <w:p w:rsidR="009E7B9C" w:rsidRDefault="00BA0D56" w:rsidP="00BA0D56">
          <w:pPr>
            <w:pStyle w:val="5C9AAFE1CA8B465C95F81AC719BC99F4"/>
          </w:pPr>
          <w:r w:rsidRPr="005E3187">
            <w:rPr>
              <w:rStyle w:val="TextodoEspaoReservado"/>
              <w:rFonts w:ascii="Arial Narrow" w:hAnsi="Arial Narrow"/>
              <w:color w:val="C00000"/>
            </w:rPr>
            <w:t>escolher modalidade</w:t>
          </w:r>
        </w:p>
      </w:docPartBody>
    </w:docPart>
    <w:docPart>
      <w:docPartPr>
        <w:name w:val="5E35E47F6EED49EA8FE08119F5A2AED0"/>
        <w:category>
          <w:name w:val="Geral"/>
          <w:gallery w:val="placeholder"/>
        </w:category>
        <w:types>
          <w:type w:val="bbPlcHdr"/>
        </w:types>
        <w:behaviors>
          <w:behavior w:val="content"/>
        </w:behaviors>
        <w:guid w:val="{1F17A86B-FE6E-4699-A7EA-5DF653BF25F6}"/>
      </w:docPartPr>
      <w:docPartBody>
        <w:p w:rsidR="009E7B9C" w:rsidRDefault="00BA0D56" w:rsidP="00BA0D56">
          <w:pPr>
            <w:pStyle w:val="5E35E47F6EED49EA8FE08119F5A2AED0"/>
          </w:pPr>
          <w:r w:rsidRPr="005E3187">
            <w:rPr>
              <w:rStyle w:val="TextodoEspaoReservado"/>
              <w:color w:val="C00000"/>
            </w:rPr>
            <w:t>..../ano</w:t>
          </w:r>
        </w:p>
      </w:docPartBody>
    </w:docPart>
    <w:docPart>
      <w:docPartPr>
        <w:name w:val="B2DDD8C6BB56488EAFE23F5C40503973"/>
        <w:category>
          <w:name w:val="Geral"/>
          <w:gallery w:val="placeholder"/>
        </w:category>
        <w:types>
          <w:type w:val="bbPlcHdr"/>
        </w:types>
        <w:behaviors>
          <w:behavior w:val="content"/>
        </w:behaviors>
        <w:guid w:val="{2C4085F7-24B2-4857-81DC-C0867C7D59D5}"/>
      </w:docPartPr>
      <w:docPartBody>
        <w:p w:rsidR="009E7B9C" w:rsidRDefault="00BA0D56" w:rsidP="00BA0D56">
          <w:pPr>
            <w:pStyle w:val="B2DDD8C6BB56488EAFE23F5C40503973"/>
          </w:pPr>
          <w:r w:rsidRPr="005E3187">
            <w:rPr>
              <w:rStyle w:val="TextodoEspaoReservado"/>
              <w:rFonts w:ascii="Arial Narrow" w:hAnsi="Arial Narrow"/>
              <w:color w:val="C00000"/>
            </w:rPr>
            <w:t>escolher modalidade</w:t>
          </w:r>
        </w:p>
      </w:docPartBody>
    </w:docPart>
    <w:docPart>
      <w:docPartPr>
        <w:name w:val="D91EAE4F8AB345F584B515D4638C673F"/>
        <w:category>
          <w:name w:val="Geral"/>
          <w:gallery w:val="placeholder"/>
        </w:category>
        <w:types>
          <w:type w:val="bbPlcHdr"/>
        </w:types>
        <w:behaviors>
          <w:behavior w:val="content"/>
        </w:behaviors>
        <w:guid w:val="{69826268-705F-46C8-A17C-76E855BB4399}"/>
      </w:docPartPr>
      <w:docPartBody>
        <w:p w:rsidR="009E7B9C" w:rsidRDefault="00BA0D56" w:rsidP="00BA0D56">
          <w:pPr>
            <w:pStyle w:val="D91EAE4F8AB345F584B515D4638C673F"/>
          </w:pPr>
          <w:r w:rsidRPr="005E3187">
            <w:rPr>
              <w:rStyle w:val="TextodoEspaoReservado"/>
              <w:color w:val="C00000"/>
            </w:rPr>
            <w:t>..../ano</w:t>
          </w:r>
        </w:p>
      </w:docPartBody>
    </w:docPart>
    <w:docPart>
      <w:docPartPr>
        <w:name w:val="D7292D7D59F7498588ECA553EE86EE0B"/>
        <w:category>
          <w:name w:val="Geral"/>
          <w:gallery w:val="placeholder"/>
        </w:category>
        <w:types>
          <w:type w:val="bbPlcHdr"/>
        </w:types>
        <w:behaviors>
          <w:behavior w:val="content"/>
        </w:behaviors>
        <w:guid w:val="{94C6F187-13C9-47AD-BC8A-0F5E1C981AC1}"/>
      </w:docPartPr>
      <w:docPartBody>
        <w:p w:rsidR="009E7B9C" w:rsidRDefault="00BA0D56" w:rsidP="00BA0D56">
          <w:pPr>
            <w:pStyle w:val="D7292D7D59F7498588ECA553EE86EE0B"/>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6141"/>
    <w:rsid w:val="00057118"/>
    <w:rsid w:val="00073F07"/>
    <w:rsid w:val="000770E4"/>
    <w:rsid w:val="000A16C6"/>
    <w:rsid w:val="000B1D93"/>
    <w:rsid w:val="000B7E5E"/>
    <w:rsid w:val="000C54CF"/>
    <w:rsid w:val="00104C41"/>
    <w:rsid w:val="001458CB"/>
    <w:rsid w:val="001805CE"/>
    <w:rsid w:val="002531F0"/>
    <w:rsid w:val="002945BF"/>
    <w:rsid w:val="00364283"/>
    <w:rsid w:val="003A4461"/>
    <w:rsid w:val="003A7E85"/>
    <w:rsid w:val="003D7F8E"/>
    <w:rsid w:val="00421123"/>
    <w:rsid w:val="004A0E28"/>
    <w:rsid w:val="004B44C5"/>
    <w:rsid w:val="004E4A3A"/>
    <w:rsid w:val="00516BBD"/>
    <w:rsid w:val="00547929"/>
    <w:rsid w:val="00570FB1"/>
    <w:rsid w:val="005D12D6"/>
    <w:rsid w:val="005F2C11"/>
    <w:rsid w:val="00631B33"/>
    <w:rsid w:val="00712AC7"/>
    <w:rsid w:val="00716F01"/>
    <w:rsid w:val="00784A88"/>
    <w:rsid w:val="00844157"/>
    <w:rsid w:val="00857BAD"/>
    <w:rsid w:val="00892847"/>
    <w:rsid w:val="009A4347"/>
    <w:rsid w:val="009E7B9C"/>
    <w:rsid w:val="00A95CA2"/>
    <w:rsid w:val="00AA3037"/>
    <w:rsid w:val="00AD15F7"/>
    <w:rsid w:val="00AF5F19"/>
    <w:rsid w:val="00B1574A"/>
    <w:rsid w:val="00BA0D56"/>
    <w:rsid w:val="00C92FCC"/>
    <w:rsid w:val="00D6184C"/>
    <w:rsid w:val="00DA7DC5"/>
    <w:rsid w:val="00E5207C"/>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A0D56"/>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466B771756E449B9CC88F4515868966">
    <w:name w:val="2466B771756E449B9CC88F4515868966"/>
    <w:rsid w:val="00E5207C"/>
  </w:style>
  <w:style w:type="paragraph" w:customStyle="1" w:styleId="AEB99DCBDA8E416ABE52C19767501447">
    <w:name w:val="AEB99DCBDA8E416ABE52C19767501447"/>
    <w:rsid w:val="00E5207C"/>
  </w:style>
  <w:style w:type="paragraph" w:customStyle="1" w:styleId="49924F26376744E89C50DE0828C71B6A">
    <w:name w:val="49924F26376744E89C50DE0828C71B6A"/>
    <w:rsid w:val="00E5207C"/>
  </w:style>
  <w:style w:type="paragraph" w:customStyle="1" w:styleId="2791291ED7FD4A3DB6E1DB096EB1A7C5">
    <w:name w:val="2791291ED7FD4A3DB6E1DB096EB1A7C5"/>
    <w:rsid w:val="00E5207C"/>
  </w:style>
  <w:style w:type="paragraph" w:customStyle="1" w:styleId="36FAE1A469244E25A744188DD0774FA9">
    <w:name w:val="36FAE1A469244E25A744188DD0774FA9"/>
    <w:rsid w:val="00E5207C"/>
  </w:style>
  <w:style w:type="paragraph" w:customStyle="1" w:styleId="89D6463EF574421D875EE1967B0DA687">
    <w:name w:val="89D6463EF574421D875EE1967B0DA687"/>
    <w:rsid w:val="00E5207C"/>
  </w:style>
  <w:style w:type="paragraph" w:customStyle="1" w:styleId="7EC111F287684AD4B990486D69FA1EE7">
    <w:name w:val="7EC111F287684AD4B990486D69FA1EE7"/>
    <w:rsid w:val="00E5207C"/>
  </w:style>
  <w:style w:type="paragraph" w:customStyle="1" w:styleId="4EC6451E0D804300B1E2467195C35667">
    <w:name w:val="4EC6451E0D804300B1E2467195C35667"/>
    <w:rsid w:val="00E5207C"/>
  </w:style>
  <w:style w:type="paragraph" w:customStyle="1" w:styleId="43E00D4F9EEF4A8FAF9EB9B15FFEEC09">
    <w:name w:val="43E00D4F9EEF4A8FAF9EB9B15FFEEC09"/>
    <w:rsid w:val="00E5207C"/>
  </w:style>
  <w:style w:type="paragraph" w:customStyle="1" w:styleId="C31DF3A0A20B4C2785E581C0848BECEC">
    <w:name w:val="C31DF3A0A20B4C2785E581C0848BECEC"/>
    <w:rsid w:val="00E5207C"/>
  </w:style>
  <w:style w:type="paragraph" w:customStyle="1" w:styleId="5E941EBF23554339BB5842352DD91826">
    <w:name w:val="5E941EBF23554339BB5842352DD91826"/>
    <w:rsid w:val="00E5207C"/>
  </w:style>
  <w:style w:type="paragraph" w:customStyle="1" w:styleId="E80A54AEA5014B4B956A332B567B5ED7">
    <w:name w:val="E80A54AEA5014B4B956A332B567B5ED7"/>
    <w:rsid w:val="00E5207C"/>
  </w:style>
  <w:style w:type="paragraph" w:customStyle="1" w:styleId="B1EC2322F681465AAEBBBC2280092007">
    <w:name w:val="B1EC2322F681465AAEBBBC2280092007"/>
    <w:rsid w:val="00BA0D56"/>
  </w:style>
  <w:style w:type="paragraph" w:customStyle="1" w:styleId="638A3DA7E6C744849E39DCF062FAF158">
    <w:name w:val="638A3DA7E6C744849E39DCF062FAF158"/>
    <w:rsid w:val="00BA0D56"/>
  </w:style>
  <w:style w:type="paragraph" w:customStyle="1" w:styleId="83682820EABA4C22AC82CDA47F28773E">
    <w:name w:val="83682820EABA4C22AC82CDA47F28773E"/>
    <w:rsid w:val="00BA0D56"/>
  </w:style>
  <w:style w:type="paragraph" w:customStyle="1" w:styleId="47B6960F6C30467D8C484F5D0ED26A5D">
    <w:name w:val="47B6960F6C30467D8C484F5D0ED26A5D"/>
    <w:rsid w:val="00BA0D56"/>
  </w:style>
  <w:style w:type="paragraph" w:customStyle="1" w:styleId="FFC488D35C71442FA706F6A8D946E838">
    <w:name w:val="FFC488D35C71442FA706F6A8D946E838"/>
    <w:rsid w:val="00BA0D56"/>
  </w:style>
  <w:style w:type="paragraph" w:customStyle="1" w:styleId="DC61BBF76ED144F2A7E0642DC1A02B02">
    <w:name w:val="DC61BBF76ED144F2A7E0642DC1A02B02"/>
    <w:rsid w:val="00BA0D56"/>
  </w:style>
  <w:style w:type="paragraph" w:customStyle="1" w:styleId="CC9A72A3F24D4EF2B42452CB0A65215A">
    <w:name w:val="CC9A72A3F24D4EF2B42452CB0A65215A"/>
    <w:rsid w:val="00BA0D56"/>
  </w:style>
  <w:style w:type="paragraph" w:customStyle="1" w:styleId="3F7E816E03AB45749B4A8F4766BFF69D">
    <w:name w:val="3F7E816E03AB45749B4A8F4766BFF69D"/>
    <w:rsid w:val="00BA0D56"/>
  </w:style>
  <w:style w:type="paragraph" w:customStyle="1" w:styleId="D7AAA9CCE28B40A49D08D5D5D703B7DB">
    <w:name w:val="D7AAA9CCE28B40A49D08D5D5D703B7DB"/>
    <w:rsid w:val="00BA0D56"/>
  </w:style>
  <w:style w:type="paragraph" w:customStyle="1" w:styleId="3AEF86DB355E48EF9FF202D020A2FF96">
    <w:name w:val="3AEF86DB355E48EF9FF202D020A2FF96"/>
    <w:rsid w:val="00BA0D56"/>
  </w:style>
  <w:style w:type="paragraph" w:customStyle="1" w:styleId="3339B19452684351931B09D66CF1B8D7">
    <w:name w:val="3339B19452684351931B09D66CF1B8D7"/>
    <w:rsid w:val="00BA0D56"/>
  </w:style>
  <w:style w:type="paragraph" w:customStyle="1" w:styleId="DD2BB7819E1F436592235A44FBE221CC">
    <w:name w:val="DD2BB7819E1F436592235A44FBE221CC"/>
    <w:rsid w:val="00BA0D56"/>
  </w:style>
  <w:style w:type="paragraph" w:customStyle="1" w:styleId="59A793FCF4BB4D348F949B6D9433823A">
    <w:name w:val="59A793FCF4BB4D348F949B6D9433823A"/>
    <w:rsid w:val="00BA0D56"/>
  </w:style>
  <w:style w:type="paragraph" w:customStyle="1" w:styleId="0AF2D26408E3454183ED34BDE561A839">
    <w:name w:val="0AF2D26408E3454183ED34BDE561A839"/>
    <w:rsid w:val="00BA0D56"/>
  </w:style>
  <w:style w:type="paragraph" w:customStyle="1" w:styleId="5A329CEEFC094D968D19E34EEF6F5D21">
    <w:name w:val="5A329CEEFC094D968D19E34EEF6F5D21"/>
    <w:rsid w:val="00BA0D56"/>
  </w:style>
  <w:style w:type="paragraph" w:customStyle="1" w:styleId="FC4F7D02C51D48939E29B3DC70B37E4B">
    <w:name w:val="FC4F7D02C51D48939E29B3DC70B37E4B"/>
    <w:rsid w:val="00BA0D56"/>
  </w:style>
  <w:style w:type="paragraph" w:customStyle="1" w:styleId="6E06751EA15B476FB3C68C2BDEBCA0CC">
    <w:name w:val="6E06751EA15B476FB3C68C2BDEBCA0CC"/>
    <w:rsid w:val="00BA0D56"/>
  </w:style>
  <w:style w:type="paragraph" w:customStyle="1" w:styleId="5A1E6382E5164126A5F4A4D9ADBF592F">
    <w:name w:val="5A1E6382E5164126A5F4A4D9ADBF592F"/>
    <w:rsid w:val="00BA0D56"/>
  </w:style>
  <w:style w:type="paragraph" w:customStyle="1" w:styleId="9542A57084A242B1AFA2EB0987403225">
    <w:name w:val="9542A57084A242B1AFA2EB0987403225"/>
    <w:rsid w:val="00BA0D56"/>
  </w:style>
  <w:style w:type="paragraph" w:customStyle="1" w:styleId="5C9AAFE1CA8B465C95F81AC719BC99F4">
    <w:name w:val="5C9AAFE1CA8B465C95F81AC719BC99F4"/>
    <w:rsid w:val="00BA0D56"/>
  </w:style>
  <w:style w:type="paragraph" w:customStyle="1" w:styleId="5E35E47F6EED49EA8FE08119F5A2AED0">
    <w:name w:val="5E35E47F6EED49EA8FE08119F5A2AED0"/>
    <w:rsid w:val="00BA0D56"/>
  </w:style>
  <w:style w:type="paragraph" w:customStyle="1" w:styleId="B2DDD8C6BB56488EAFE23F5C40503973">
    <w:name w:val="B2DDD8C6BB56488EAFE23F5C40503973"/>
    <w:rsid w:val="00BA0D56"/>
  </w:style>
  <w:style w:type="paragraph" w:customStyle="1" w:styleId="D91EAE4F8AB345F584B515D4638C673F">
    <w:name w:val="D91EAE4F8AB345F584B515D4638C673F"/>
    <w:rsid w:val="00BA0D56"/>
  </w:style>
  <w:style w:type="paragraph" w:customStyle="1" w:styleId="D7292D7D59F7498588ECA553EE86EE0B">
    <w:name w:val="D7292D7D59F7498588ECA553EE86EE0B"/>
    <w:rsid w:val="00BA0D5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A0D56"/>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466B771756E449B9CC88F4515868966">
    <w:name w:val="2466B771756E449B9CC88F4515868966"/>
    <w:rsid w:val="00E5207C"/>
  </w:style>
  <w:style w:type="paragraph" w:customStyle="1" w:styleId="AEB99DCBDA8E416ABE52C19767501447">
    <w:name w:val="AEB99DCBDA8E416ABE52C19767501447"/>
    <w:rsid w:val="00E5207C"/>
  </w:style>
  <w:style w:type="paragraph" w:customStyle="1" w:styleId="49924F26376744E89C50DE0828C71B6A">
    <w:name w:val="49924F26376744E89C50DE0828C71B6A"/>
    <w:rsid w:val="00E5207C"/>
  </w:style>
  <w:style w:type="paragraph" w:customStyle="1" w:styleId="2791291ED7FD4A3DB6E1DB096EB1A7C5">
    <w:name w:val="2791291ED7FD4A3DB6E1DB096EB1A7C5"/>
    <w:rsid w:val="00E5207C"/>
  </w:style>
  <w:style w:type="paragraph" w:customStyle="1" w:styleId="36FAE1A469244E25A744188DD0774FA9">
    <w:name w:val="36FAE1A469244E25A744188DD0774FA9"/>
    <w:rsid w:val="00E5207C"/>
  </w:style>
  <w:style w:type="paragraph" w:customStyle="1" w:styleId="89D6463EF574421D875EE1967B0DA687">
    <w:name w:val="89D6463EF574421D875EE1967B0DA687"/>
    <w:rsid w:val="00E5207C"/>
  </w:style>
  <w:style w:type="paragraph" w:customStyle="1" w:styleId="7EC111F287684AD4B990486D69FA1EE7">
    <w:name w:val="7EC111F287684AD4B990486D69FA1EE7"/>
    <w:rsid w:val="00E5207C"/>
  </w:style>
  <w:style w:type="paragraph" w:customStyle="1" w:styleId="4EC6451E0D804300B1E2467195C35667">
    <w:name w:val="4EC6451E0D804300B1E2467195C35667"/>
    <w:rsid w:val="00E5207C"/>
  </w:style>
  <w:style w:type="paragraph" w:customStyle="1" w:styleId="43E00D4F9EEF4A8FAF9EB9B15FFEEC09">
    <w:name w:val="43E00D4F9EEF4A8FAF9EB9B15FFEEC09"/>
    <w:rsid w:val="00E5207C"/>
  </w:style>
  <w:style w:type="paragraph" w:customStyle="1" w:styleId="C31DF3A0A20B4C2785E581C0848BECEC">
    <w:name w:val="C31DF3A0A20B4C2785E581C0848BECEC"/>
    <w:rsid w:val="00E5207C"/>
  </w:style>
  <w:style w:type="paragraph" w:customStyle="1" w:styleId="5E941EBF23554339BB5842352DD91826">
    <w:name w:val="5E941EBF23554339BB5842352DD91826"/>
    <w:rsid w:val="00E5207C"/>
  </w:style>
  <w:style w:type="paragraph" w:customStyle="1" w:styleId="E80A54AEA5014B4B956A332B567B5ED7">
    <w:name w:val="E80A54AEA5014B4B956A332B567B5ED7"/>
    <w:rsid w:val="00E5207C"/>
  </w:style>
  <w:style w:type="paragraph" w:customStyle="1" w:styleId="B1EC2322F681465AAEBBBC2280092007">
    <w:name w:val="B1EC2322F681465AAEBBBC2280092007"/>
    <w:rsid w:val="00BA0D56"/>
  </w:style>
  <w:style w:type="paragraph" w:customStyle="1" w:styleId="638A3DA7E6C744849E39DCF062FAF158">
    <w:name w:val="638A3DA7E6C744849E39DCF062FAF158"/>
    <w:rsid w:val="00BA0D56"/>
  </w:style>
  <w:style w:type="paragraph" w:customStyle="1" w:styleId="83682820EABA4C22AC82CDA47F28773E">
    <w:name w:val="83682820EABA4C22AC82CDA47F28773E"/>
    <w:rsid w:val="00BA0D56"/>
  </w:style>
  <w:style w:type="paragraph" w:customStyle="1" w:styleId="47B6960F6C30467D8C484F5D0ED26A5D">
    <w:name w:val="47B6960F6C30467D8C484F5D0ED26A5D"/>
    <w:rsid w:val="00BA0D56"/>
  </w:style>
  <w:style w:type="paragraph" w:customStyle="1" w:styleId="FFC488D35C71442FA706F6A8D946E838">
    <w:name w:val="FFC488D35C71442FA706F6A8D946E838"/>
    <w:rsid w:val="00BA0D56"/>
  </w:style>
  <w:style w:type="paragraph" w:customStyle="1" w:styleId="DC61BBF76ED144F2A7E0642DC1A02B02">
    <w:name w:val="DC61BBF76ED144F2A7E0642DC1A02B02"/>
    <w:rsid w:val="00BA0D56"/>
  </w:style>
  <w:style w:type="paragraph" w:customStyle="1" w:styleId="CC9A72A3F24D4EF2B42452CB0A65215A">
    <w:name w:val="CC9A72A3F24D4EF2B42452CB0A65215A"/>
    <w:rsid w:val="00BA0D56"/>
  </w:style>
  <w:style w:type="paragraph" w:customStyle="1" w:styleId="3F7E816E03AB45749B4A8F4766BFF69D">
    <w:name w:val="3F7E816E03AB45749B4A8F4766BFF69D"/>
    <w:rsid w:val="00BA0D56"/>
  </w:style>
  <w:style w:type="paragraph" w:customStyle="1" w:styleId="D7AAA9CCE28B40A49D08D5D5D703B7DB">
    <w:name w:val="D7AAA9CCE28B40A49D08D5D5D703B7DB"/>
    <w:rsid w:val="00BA0D56"/>
  </w:style>
  <w:style w:type="paragraph" w:customStyle="1" w:styleId="3AEF86DB355E48EF9FF202D020A2FF96">
    <w:name w:val="3AEF86DB355E48EF9FF202D020A2FF96"/>
    <w:rsid w:val="00BA0D56"/>
  </w:style>
  <w:style w:type="paragraph" w:customStyle="1" w:styleId="3339B19452684351931B09D66CF1B8D7">
    <w:name w:val="3339B19452684351931B09D66CF1B8D7"/>
    <w:rsid w:val="00BA0D56"/>
  </w:style>
  <w:style w:type="paragraph" w:customStyle="1" w:styleId="DD2BB7819E1F436592235A44FBE221CC">
    <w:name w:val="DD2BB7819E1F436592235A44FBE221CC"/>
    <w:rsid w:val="00BA0D56"/>
  </w:style>
  <w:style w:type="paragraph" w:customStyle="1" w:styleId="59A793FCF4BB4D348F949B6D9433823A">
    <w:name w:val="59A793FCF4BB4D348F949B6D9433823A"/>
    <w:rsid w:val="00BA0D56"/>
  </w:style>
  <w:style w:type="paragraph" w:customStyle="1" w:styleId="0AF2D26408E3454183ED34BDE561A839">
    <w:name w:val="0AF2D26408E3454183ED34BDE561A839"/>
    <w:rsid w:val="00BA0D56"/>
  </w:style>
  <w:style w:type="paragraph" w:customStyle="1" w:styleId="5A329CEEFC094D968D19E34EEF6F5D21">
    <w:name w:val="5A329CEEFC094D968D19E34EEF6F5D21"/>
    <w:rsid w:val="00BA0D56"/>
  </w:style>
  <w:style w:type="paragraph" w:customStyle="1" w:styleId="FC4F7D02C51D48939E29B3DC70B37E4B">
    <w:name w:val="FC4F7D02C51D48939E29B3DC70B37E4B"/>
    <w:rsid w:val="00BA0D56"/>
  </w:style>
  <w:style w:type="paragraph" w:customStyle="1" w:styleId="6E06751EA15B476FB3C68C2BDEBCA0CC">
    <w:name w:val="6E06751EA15B476FB3C68C2BDEBCA0CC"/>
    <w:rsid w:val="00BA0D56"/>
  </w:style>
  <w:style w:type="paragraph" w:customStyle="1" w:styleId="5A1E6382E5164126A5F4A4D9ADBF592F">
    <w:name w:val="5A1E6382E5164126A5F4A4D9ADBF592F"/>
    <w:rsid w:val="00BA0D56"/>
  </w:style>
  <w:style w:type="paragraph" w:customStyle="1" w:styleId="9542A57084A242B1AFA2EB0987403225">
    <w:name w:val="9542A57084A242B1AFA2EB0987403225"/>
    <w:rsid w:val="00BA0D56"/>
  </w:style>
  <w:style w:type="paragraph" w:customStyle="1" w:styleId="5C9AAFE1CA8B465C95F81AC719BC99F4">
    <w:name w:val="5C9AAFE1CA8B465C95F81AC719BC99F4"/>
    <w:rsid w:val="00BA0D56"/>
  </w:style>
  <w:style w:type="paragraph" w:customStyle="1" w:styleId="5E35E47F6EED49EA8FE08119F5A2AED0">
    <w:name w:val="5E35E47F6EED49EA8FE08119F5A2AED0"/>
    <w:rsid w:val="00BA0D56"/>
  </w:style>
  <w:style w:type="paragraph" w:customStyle="1" w:styleId="B2DDD8C6BB56488EAFE23F5C40503973">
    <w:name w:val="B2DDD8C6BB56488EAFE23F5C40503973"/>
    <w:rsid w:val="00BA0D56"/>
  </w:style>
  <w:style w:type="paragraph" w:customStyle="1" w:styleId="D91EAE4F8AB345F584B515D4638C673F">
    <w:name w:val="D91EAE4F8AB345F584B515D4638C673F"/>
    <w:rsid w:val="00BA0D56"/>
  </w:style>
  <w:style w:type="paragraph" w:customStyle="1" w:styleId="D7292D7D59F7498588ECA553EE86EE0B">
    <w:name w:val="D7292D7D59F7498588ECA553EE86EE0B"/>
    <w:rsid w:val="00BA0D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74AFB-ED40-467A-B4AF-5EF2FB017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4850</Words>
  <Characters>26191</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2021-06-25T14:51:00Z</dcterms:created>
  <dcterms:modified xsi:type="dcterms:W3CDTF">2021-06-25T16:27:00Z</dcterms:modified>
</cp:coreProperties>
</file>